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3FE3E" w14:textId="77777777" w:rsidR="0078152C" w:rsidRPr="0078152C" w:rsidRDefault="0078152C" w:rsidP="0078152C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z w:val="22"/>
          <w:szCs w:val="22"/>
        </w:rPr>
        <w:t>Loki Weir</w:t>
      </w:r>
    </w:p>
    <w:p w14:paraId="41249242" w14:textId="051BC0D7" w:rsidR="0078152C" w:rsidRPr="0078152C" w:rsidRDefault="0078152C" w:rsidP="0078152C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78152C">
        <w:rPr>
          <w:rFonts w:asciiTheme="minorHAnsi" w:eastAsia="Book Antiqua" w:hAnsiTheme="minorHAnsi" w:cstheme="minorHAnsi"/>
          <w:sz w:val="22"/>
          <w:szCs w:val="22"/>
        </w:rPr>
        <w:t>PO</w:t>
      </w:r>
      <w:r w:rsidRPr="0078152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ox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167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3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n,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FL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320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1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1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8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00.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9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91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>.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51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8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7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532E907" w14:textId="21472789" w:rsidR="00A8609F" w:rsidRPr="0078152C" w:rsidRDefault="0078152C" w:rsidP="0078152C">
      <w:pPr>
        <w:spacing w:line="240" w:lineRule="exact"/>
        <w:rPr>
          <w:rFonts w:asciiTheme="minorHAnsi" w:eastAsia="Book Antiqua" w:hAnsiTheme="minorHAnsi" w:cstheme="minorHAnsi"/>
          <w:sz w:val="22"/>
          <w:szCs w:val="22"/>
        </w:rPr>
      </w:pPr>
      <w:hyperlink r:id="rId5" w:history="1">
        <w:r w:rsidRPr="0078152C">
          <w:rPr>
            <w:rStyle w:val="Hyperlink"/>
            <w:rFonts w:asciiTheme="minorHAnsi" w:eastAsia="Book Antiqua" w:hAnsiTheme="minorHAnsi" w:cstheme="minorHAnsi"/>
            <w:sz w:val="22"/>
            <w:szCs w:val="22"/>
          </w:rPr>
          <w:t>lokiweir@gmail.com</w:t>
        </w:r>
      </w:hyperlink>
    </w:p>
    <w:p w14:paraId="6D229D10" w14:textId="77777777" w:rsidR="00A8609F" w:rsidRPr="0078152C" w:rsidRDefault="00A8609F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51"/>
      </w:tblGrid>
      <w:tr w:rsidR="00A8609F" w:rsidRPr="0078152C" w14:paraId="17E2F52B" w14:textId="77777777">
        <w:trPr>
          <w:trHeight w:hRule="exact" w:val="402"/>
        </w:trPr>
        <w:tc>
          <w:tcPr>
            <w:tcW w:w="10351" w:type="dxa"/>
            <w:tcBorders>
              <w:top w:val="single" w:sz="11" w:space="0" w:color="000000"/>
              <w:left w:val="nil"/>
              <w:bottom w:val="single" w:sz="11" w:space="0" w:color="000000"/>
              <w:right w:val="nil"/>
            </w:tcBorders>
            <w:shd w:val="clear" w:color="auto" w:fill="E4E4E4"/>
          </w:tcPr>
          <w:p w14:paraId="63F061C0" w14:textId="77777777" w:rsidR="00A8609F" w:rsidRPr="0078152C" w:rsidRDefault="0078152C">
            <w:pPr>
              <w:spacing w:before="26"/>
              <w:ind w:left="2875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78152C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IT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I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FRAST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-1"/>
                <w:sz w:val="22"/>
                <w:szCs w:val="22"/>
              </w:rPr>
              <w:t>U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C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-1"/>
                <w:sz w:val="22"/>
                <w:szCs w:val="22"/>
              </w:rPr>
              <w:t>U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-16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&amp;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-14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EC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H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CAL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-8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M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2"/>
                <w:sz w:val="22"/>
                <w:szCs w:val="22"/>
              </w:rPr>
              <w:t>G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ER</w:t>
            </w:r>
          </w:p>
        </w:tc>
      </w:tr>
      <w:tr w:rsidR="00A8609F" w:rsidRPr="0078152C" w14:paraId="059F7E85" w14:textId="77777777">
        <w:trPr>
          <w:trHeight w:hRule="exact" w:val="1454"/>
        </w:trPr>
        <w:tc>
          <w:tcPr>
            <w:tcW w:w="10351" w:type="dxa"/>
            <w:vMerge w:val="restart"/>
            <w:tcBorders>
              <w:top w:val="single" w:sz="11" w:space="0" w:color="000000"/>
              <w:left w:val="nil"/>
              <w:right w:val="nil"/>
            </w:tcBorders>
          </w:tcPr>
          <w:p w14:paraId="78E4341B" w14:textId="77777777" w:rsidR="00A8609F" w:rsidRPr="0078152C" w:rsidRDefault="00A8609F">
            <w:pPr>
              <w:spacing w:before="14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AFE691" w14:textId="77777777" w:rsidR="00A8609F" w:rsidRPr="0078152C" w:rsidRDefault="0078152C">
            <w:pPr>
              <w:ind w:left="29" w:right="-7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Le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v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ge</w:t>
            </w:r>
            <w:r w:rsidRPr="0078152C">
              <w:rPr>
                <w:rFonts w:asciiTheme="minorHAnsi" w:eastAsia="Book Antiqua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15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+</w:t>
            </w:r>
            <w:r w:rsidRPr="0078152C">
              <w:rPr>
                <w:rFonts w:asciiTheme="minorHAnsi" w:eastAsia="Book Antiqua" w:hAnsiTheme="minorHAnsi" w:cstheme="minorHAnsi"/>
                <w:b/>
                <w:spacing w:val="3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y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ea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rs</w:t>
            </w:r>
            <w:r w:rsidRPr="0078152C">
              <w:rPr>
                <w:rFonts w:asciiTheme="minorHAnsi" w:eastAsia="Book Antiqua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f</w:t>
            </w:r>
            <w:r w:rsidRPr="0078152C">
              <w:rPr>
                <w:rFonts w:asciiTheme="minorHAnsi" w:eastAsia="Book Antiqua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b/>
                <w:spacing w:val="4"/>
                <w:sz w:val="22"/>
                <w:szCs w:val="22"/>
              </w:rPr>
              <w:t>x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pe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ien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</w:t>
            </w:r>
            <w:r w:rsidRPr="0078152C">
              <w:rPr>
                <w:rFonts w:asciiTheme="minorHAnsi" w:eastAsia="Book Antiqua" w:hAnsiTheme="minorHAnsi" w:cstheme="minorHAnsi"/>
                <w:b/>
                <w:spacing w:val="5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—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in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lu</w:t>
            </w:r>
            <w:r w:rsidRPr="0078152C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in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g</w:t>
            </w:r>
            <w:r w:rsidRPr="0078152C">
              <w:rPr>
                <w:rFonts w:asciiTheme="minorHAnsi" w:eastAsia="Book Antiqua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1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0</w:t>
            </w:r>
            <w:r w:rsidRPr="0078152C">
              <w:rPr>
                <w:rFonts w:asciiTheme="minorHAnsi" w:eastAsia="Book Antiqua" w:hAnsiTheme="minorHAnsi" w:cstheme="minorHAnsi"/>
                <w:b/>
                <w:spacing w:val="33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y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ea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rs</w:t>
            </w:r>
            <w:r w:rsidRPr="0078152C">
              <w:rPr>
                <w:rFonts w:asciiTheme="minorHAnsi" w:eastAsia="Book Antiqua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of</w:t>
            </w:r>
            <w:r w:rsidRPr="0078152C">
              <w:rPr>
                <w:rFonts w:asciiTheme="minorHAnsi" w:eastAsia="Book Antiqua" w:hAnsiTheme="minorHAnsi" w:cstheme="minorHAnsi"/>
                <w:b/>
                <w:spacing w:val="34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eni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o</w:t>
            </w:r>
            <w:r w:rsidRPr="0078152C">
              <w:rPr>
                <w:rFonts w:asciiTheme="minorHAnsi" w:eastAsia="Book Antiqua" w:hAnsiTheme="minorHAnsi" w:cstheme="minorHAnsi"/>
                <w:b/>
                <w:spacing w:val="3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-le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v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l</w:t>
            </w:r>
            <w:r w:rsidRPr="0078152C">
              <w:rPr>
                <w:rFonts w:asciiTheme="minorHAnsi" w:eastAsia="Book Antiqua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leade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hi</w:t>
            </w:r>
            <w:r w:rsidRPr="0078152C">
              <w:rPr>
                <w:rFonts w:asciiTheme="minorHAnsi" w:eastAsia="Book Antiqua" w:hAnsiTheme="minorHAnsi" w:cstheme="minorHAnsi"/>
                <w:b/>
                <w:spacing w:val="3"/>
                <w:sz w:val="22"/>
                <w:szCs w:val="22"/>
              </w:rPr>
              <w:t>p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—s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pannin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g</w:t>
            </w:r>
            <w:r w:rsidRPr="0078152C">
              <w:rPr>
                <w:rFonts w:asciiTheme="minorHAnsi" w:eastAsia="Book Antiqua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IT</w:t>
            </w:r>
            <w:r w:rsidRPr="0078152C">
              <w:rPr>
                <w:rFonts w:asciiTheme="minorHAnsi" w:eastAsia="Book Antiqua" w:hAnsiTheme="minorHAnsi" w:cstheme="minorHAnsi"/>
                <w:b/>
                <w:spacing w:val="3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in</w:t>
            </w:r>
            <w:r w:rsidRPr="0078152C">
              <w:rPr>
                <w:rFonts w:asciiTheme="minorHAnsi" w:eastAsia="Book Antiqua" w:hAnsiTheme="minorHAnsi" w:cstheme="minorHAnsi"/>
                <w:b/>
                <w:spacing w:val="2"/>
                <w:sz w:val="22"/>
                <w:szCs w:val="22"/>
              </w:rPr>
              <w:t>f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tu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, co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mmuni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ati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on</w:t>
            </w:r>
            <w:r w:rsidRPr="0078152C">
              <w:rPr>
                <w:rFonts w:asciiTheme="minorHAnsi" w:eastAsia="Book Antiqua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an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d</w:t>
            </w:r>
            <w:r w:rsidRPr="0078152C">
              <w:rPr>
                <w:rFonts w:asciiTheme="minorHAnsi" w:eastAsia="Book Antiqua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et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work</w:t>
            </w:r>
            <w:r w:rsidRPr="0078152C">
              <w:rPr>
                <w:rFonts w:asciiTheme="minorHAnsi" w:eastAsia="Book Antiqua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mana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g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ement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,</w:t>
            </w:r>
            <w:r w:rsidRPr="0078152C">
              <w:rPr>
                <w:rFonts w:asciiTheme="minorHAnsi" w:eastAsia="Book Antiqu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sys</w:t>
            </w:r>
            <w:r w:rsidRPr="0078152C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m</w:t>
            </w:r>
            <w:r w:rsidRPr="0078152C">
              <w:rPr>
                <w:rFonts w:asciiTheme="minorHAnsi" w:eastAsia="Book Antiqu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o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pe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ati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o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b/>
                <w:spacing w:val="4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,</w:t>
            </w:r>
            <w:r w:rsidRPr="0078152C">
              <w:rPr>
                <w:rFonts w:asciiTheme="minorHAnsi" w:eastAsia="Book Antiqua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rv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ce</w:t>
            </w:r>
            <w:r w:rsidRPr="0078152C">
              <w:rPr>
                <w:rFonts w:asciiTheme="minorHAnsi" w:eastAsia="Book Antiqua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ma</w:t>
            </w:r>
            <w:r w:rsidRPr="0078152C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g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ent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,</w:t>
            </w:r>
            <w:r w:rsidRPr="0078152C">
              <w:rPr>
                <w:rFonts w:asciiTheme="minorHAnsi" w:eastAsia="Book Antiqua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d</w:t>
            </w:r>
            <w:r w:rsidRPr="0078152C">
              <w:rPr>
                <w:rFonts w:asciiTheme="minorHAnsi" w:eastAsia="Book Antiqua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di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te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cov</w:t>
            </w:r>
            <w:r w:rsidRPr="0078152C">
              <w:rPr>
                <w:rFonts w:asciiTheme="minorHAnsi" w:eastAsia="Book Antiqua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b/>
                <w:sz w:val="22"/>
                <w:szCs w:val="22"/>
              </w:rPr>
              <w:t>ry.</w:t>
            </w:r>
          </w:p>
          <w:p w14:paraId="282D4522" w14:textId="77777777" w:rsidR="00A8609F" w:rsidRPr="0078152C" w:rsidRDefault="00A8609F">
            <w:pPr>
              <w:spacing w:before="1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C1F7E0" w14:textId="77777777" w:rsidR="00A8609F" w:rsidRPr="0078152C" w:rsidRDefault="0078152C">
            <w:pPr>
              <w:tabs>
                <w:tab w:val="left" w:pos="380"/>
              </w:tabs>
              <w:spacing w:line="248" w:lineRule="auto"/>
              <w:ind w:left="389" w:right="204" w:hanging="36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78152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C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om</w:t>
            </w:r>
            <w:r w:rsidRPr="0078152C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b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ine</w:t>
            </w:r>
            <w:r w:rsidRPr="0078152C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c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h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nic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78152C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xp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is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with</w:t>
            </w:r>
            <w:r w:rsidRPr="0078152C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g</w:t>
            </w:r>
            <w:r w:rsidRPr="0078152C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bu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in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pacing w:val="6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cum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78152C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op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era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on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78152C">
              <w:rPr>
                <w:rFonts w:asciiTheme="minorHAnsi" w:eastAsia="Book Antiqu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u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de</w:t>
            </w:r>
            <w:r w:rsidRPr="0078152C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st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g;</w:t>
            </w:r>
            <w:r w:rsidRPr="0078152C">
              <w:rPr>
                <w:rFonts w:asciiTheme="minorHAnsi" w:eastAsia="Book Antiqua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nsu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ll</w:t>
            </w:r>
            <w:r w:rsidRPr="0078152C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c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hni</w:t>
            </w:r>
            <w:r w:rsidRPr="0078152C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c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 xml:space="preserve">l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st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gi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78152C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ctivi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li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g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wi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h</w:t>
            </w:r>
            <w:r w:rsidRPr="0078152C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co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p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te</w:t>
            </w:r>
            <w:r w:rsidRPr="0078152C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go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ls.</w:t>
            </w:r>
          </w:p>
          <w:p w14:paraId="0B4F3401" w14:textId="77777777" w:rsidR="00A8609F" w:rsidRPr="0078152C" w:rsidRDefault="00A8609F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8AC5EE" w14:textId="77777777" w:rsidR="00A8609F" w:rsidRPr="0078152C" w:rsidRDefault="0078152C">
            <w:pPr>
              <w:tabs>
                <w:tab w:val="left" w:pos="380"/>
              </w:tabs>
              <w:spacing w:line="248" w:lineRule="auto"/>
              <w:ind w:left="389" w:right="110" w:hanging="36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78152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xp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tly</w:t>
            </w:r>
            <w:r w:rsidRPr="0078152C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ov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g</w:t>
            </w:r>
            <w:r w:rsidRPr="0078152C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-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sc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l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IT</w:t>
            </w:r>
            <w:r w:rsidRPr="0078152C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p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78152C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j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cts,</w:t>
            </w:r>
            <w:r w:rsidRPr="0078152C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wo</w:t>
            </w:r>
            <w:r w:rsidRPr="0078152C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ks,</w:t>
            </w:r>
            <w:r w:rsidRPr="0078152C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nd in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fra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st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uctu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re</w:t>
            </w:r>
            <w:r w:rsidRPr="0078152C">
              <w:rPr>
                <w:rFonts w:asciiTheme="minorHAnsi" w:eastAsia="Book Antiqua" w:hAnsiTheme="minorHAnsi" w:cstheme="minorHAnsi"/>
                <w:spacing w:val="7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—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om</w:t>
            </w:r>
            <w:r w:rsidRPr="0078152C">
              <w:rPr>
                <w:rFonts w:asciiTheme="minorHAnsi" w:eastAsia="Book Antiqua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ni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ti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78152C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pl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nn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ng</w:t>
            </w:r>
            <w:r w:rsidRPr="0078152C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78152C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v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lo</w:t>
            </w:r>
            <w:r w:rsidRPr="0078152C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p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m</w:t>
            </w:r>
            <w:r w:rsidRPr="0078152C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nt to</w:t>
            </w:r>
            <w:r w:rsidRPr="0078152C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im</w:t>
            </w:r>
            <w:r w:rsidRPr="0078152C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p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m</w:t>
            </w:r>
            <w:r w:rsidRPr="0078152C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nt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ti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o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78152C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nh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nc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m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s.</w:t>
            </w:r>
          </w:p>
          <w:p w14:paraId="7ED824CE" w14:textId="77777777" w:rsidR="00A8609F" w:rsidRPr="0078152C" w:rsidRDefault="00A8609F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090206" w14:textId="77777777" w:rsidR="00A8609F" w:rsidRPr="0078152C" w:rsidRDefault="0078152C">
            <w:pPr>
              <w:tabs>
                <w:tab w:val="left" w:pos="380"/>
              </w:tabs>
              <w:spacing w:line="248" w:lineRule="auto"/>
              <w:ind w:left="389" w:right="519" w:hanging="360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78152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P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ov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eade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ade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pt</w:t>
            </w:r>
            <w:r w:rsidRPr="0078152C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bui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l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ing</w:t>
            </w:r>
            <w:r w:rsidRPr="0078152C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78152C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m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otiv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ng</w:t>
            </w:r>
            <w:r w:rsidRPr="0078152C">
              <w:rPr>
                <w:rFonts w:asciiTheme="minorHAnsi" w:eastAsia="Book Antiqu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iv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chnic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78152C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ea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m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to</w:t>
            </w:r>
            <w:r w:rsidRPr="0078152C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chi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ve</w:t>
            </w:r>
            <w:r w:rsidRPr="0078152C">
              <w:rPr>
                <w:rFonts w:asciiTheme="minorHAnsi" w:eastAsia="Book Antiqu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outst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d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ing</w:t>
            </w:r>
            <w:r w:rsidRPr="0078152C">
              <w:rPr>
                <w:rFonts w:asciiTheme="minorHAnsi" w:eastAsia="Book Antiqu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re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ults</w:t>
            </w:r>
            <w:r w:rsidRPr="0078152C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nd compl</w:t>
            </w:r>
            <w:r w:rsidRPr="0078152C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te</w:t>
            </w:r>
            <w:r w:rsidRPr="0078152C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p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78152C">
              <w:rPr>
                <w:rFonts w:asciiTheme="minorHAnsi" w:eastAsia="Book Antiqua" w:hAnsiTheme="minorHAnsi" w:cstheme="minorHAnsi"/>
                <w:spacing w:val="-1"/>
                <w:sz w:val="22"/>
                <w:szCs w:val="22"/>
              </w:rPr>
              <w:t>j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c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o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time</w:t>
            </w:r>
            <w:r w:rsidRPr="0078152C">
              <w:rPr>
                <w:rFonts w:asciiTheme="minorHAnsi" w:eastAsia="Book Antiqu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4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nd</w:t>
            </w:r>
            <w:r w:rsidRPr="0078152C">
              <w:rPr>
                <w:rFonts w:asciiTheme="minorHAnsi" w:eastAsia="Book Antiqu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wi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hin</w:t>
            </w:r>
            <w:r w:rsidRPr="0078152C">
              <w:rPr>
                <w:rFonts w:asciiTheme="minorHAnsi" w:eastAsia="Book Antiqu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b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u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d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g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t.</w:t>
            </w:r>
          </w:p>
        </w:tc>
      </w:tr>
      <w:tr w:rsidR="00A8609F" w:rsidRPr="0078152C" w14:paraId="785CDD3C" w14:textId="77777777">
        <w:trPr>
          <w:trHeight w:hRule="exact" w:val="1408"/>
        </w:trPr>
        <w:tc>
          <w:tcPr>
            <w:tcW w:w="10351" w:type="dxa"/>
            <w:vMerge/>
            <w:tcBorders>
              <w:left w:val="nil"/>
              <w:bottom w:val="nil"/>
              <w:right w:val="nil"/>
            </w:tcBorders>
          </w:tcPr>
          <w:p w14:paraId="52C55BBA" w14:textId="77777777" w:rsidR="00A8609F" w:rsidRPr="0078152C" w:rsidRDefault="00A860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609F" w:rsidRPr="0078152C" w14:paraId="05000C01" w14:textId="77777777">
        <w:trPr>
          <w:trHeight w:hRule="exact" w:val="318"/>
        </w:trPr>
        <w:tc>
          <w:tcPr>
            <w:tcW w:w="10351" w:type="dxa"/>
            <w:vMerge w:val="restart"/>
            <w:tcBorders>
              <w:top w:val="nil"/>
              <w:left w:val="nil"/>
              <w:right w:val="nil"/>
            </w:tcBorders>
            <w:shd w:val="clear" w:color="auto" w:fill="E4E4E4"/>
          </w:tcPr>
          <w:p w14:paraId="1DA051DE" w14:textId="77777777" w:rsidR="00A8609F" w:rsidRPr="0078152C" w:rsidRDefault="0078152C">
            <w:pPr>
              <w:spacing w:line="240" w:lineRule="exact"/>
              <w:ind w:left="321" w:right="328"/>
              <w:jc w:val="center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ic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oso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Cer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ti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i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d</w:t>
            </w:r>
            <w:r w:rsidRPr="0078152C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spacing w:val="2"/>
                <w:position w:val="1"/>
                <w:sz w:val="22"/>
                <w:szCs w:val="22"/>
              </w:rPr>
              <w:t>y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st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pacing w:val="2"/>
                <w:position w:val="1"/>
                <w:sz w:val="22"/>
                <w:szCs w:val="22"/>
              </w:rPr>
              <w:t>m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ng</w:t>
            </w:r>
            <w:r w:rsidRPr="0078152C">
              <w:rPr>
                <w:rFonts w:asciiTheme="minorHAnsi" w:eastAsia="Book Antiqua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eer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:</w:t>
            </w:r>
            <w:r w:rsidRPr="0078152C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Se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cu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ity</w:t>
            </w:r>
            <w:r w:rsidRPr="0078152C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(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MCS</w:t>
            </w:r>
            <w:r w:rsidRPr="0078152C">
              <w:rPr>
                <w:rFonts w:asciiTheme="minorHAnsi" w:eastAsia="Book Antiqua" w:hAnsiTheme="minorHAnsi" w:cstheme="minorHAnsi"/>
                <w:spacing w:val="8"/>
                <w:position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-S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)</w:t>
            </w:r>
            <w:r w:rsidRPr="0078152C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ic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oso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Cer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ti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i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d</w:t>
            </w:r>
            <w:r w:rsidRPr="0078152C">
              <w:rPr>
                <w:rFonts w:asciiTheme="minorHAnsi" w:eastAsia="Book Antiqua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chn</w:t>
            </w:r>
            <w:r w:rsidRPr="0078152C">
              <w:rPr>
                <w:rFonts w:asciiTheme="minorHAnsi" w:eastAsia="Book Antiqua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l</w:t>
            </w:r>
            <w:r w:rsidRPr="0078152C">
              <w:rPr>
                <w:rFonts w:asciiTheme="minorHAnsi" w:eastAsia="Book Antiqua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gy</w:t>
            </w:r>
            <w:r w:rsidRPr="0078152C">
              <w:rPr>
                <w:rFonts w:asciiTheme="minorHAnsi" w:eastAsia="Book Antiqua" w:hAnsiTheme="minorHAnsi" w:cstheme="minorHAnsi"/>
                <w:spacing w:val="-10"/>
                <w:position w:val="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p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ci</w:t>
            </w:r>
            <w:r w:rsidRPr="0078152C">
              <w:rPr>
                <w:rFonts w:asciiTheme="minorHAnsi" w:eastAsia="Book Antiqua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position w:val="1"/>
                <w:sz w:val="22"/>
                <w:szCs w:val="22"/>
              </w:rPr>
              <w:t>list</w:t>
            </w:r>
            <w:r w:rsidRPr="0078152C">
              <w:rPr>
                <w:rFonts w:asciiTheme="minorHAnsi" w:eastAsia="Book Antiqua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w w:val="99"/>
                <w:position w:val="1"/>
                <w:sz w:val="22"/>
                <w:szCs w:val="22"/>
              </w:rPr>
              <w:t>(</w:t>
            </w:r>
            <w:r w:rsidRPr="0078152C">
              <w:rPr>
                <w:rFonts w:asciiTheme="minorHAnsi" w:eastAsia="Book Antiqua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MC</w:t>
            </w:r>
            <w:r w:rsidRPr="0078152C">
              <w:rPr>
                <w:rFonts w:asciiTheme="minorHAnsi" w:eastAsia="Book Antiqua" w:hAnsiTheme="minorHAnsi" w:cstheme="minorHAnsi"/>
                <w:w w:val="99"/>
                <w:position w:val="1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pacing w:val="1"/>
                <w:w w:val="99"/>
                <w:position w:val="1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w w:val="99"/>
                <w:position w:val="1"/>
                <w:sz w:val="22"/>
                <w:szCs w:val="22"/>
              </w:rPr>
              <w:t>)</w:t>
            </w:r>
          </w:p>
          <w:p w14:paraId="2A7169EC" w14:textId="77777777" w:rsidR="00A8609F" w:rsidRPr="0078152C" w:rsidRDefault="00A8609F">
            <w:pPr>
              <w:spacing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F94605" w14:textId="77777777" w:rsidR="00A8609F" w:rsidRPr="0078152C" w:rsidRDefault="0078152C">
            <w:pPr>
              <w:spacing w:line="240" w:lineRule="exact"/>
              <w:ind w:left="539" w:right="547"/>
              <w:jc w:val="center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M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ic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oso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Cer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ti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d</w:t>
            </w:r>
            <w:r w:rsidRPr="0078152C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y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st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m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s</w:t>
            </w:r>
            <w:r w:rsidRPr="0078152C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Ad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min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st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to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:</w:t>
            </w:r>
            <w:r w:rsidRPr="0078152C">
              <w:rPr>
                <w:rFonts w:asciiTheme="minorHAnsi" w:eastAsia="Book Antiqu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Se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cu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ity</w:t>
            </w:r>
            <w:r w:rsidRPr="0078152C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(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MCS</w:t>
            </w:r>
            <w:r w:rsidRPr="0078152C">
              <w:rPr>
                <w:rFonts w:asciiTheme="minorHAnsi" w:eastAsia="Book Antiqua" w:hAnsiTheme="minorHAnsi" w:cstheme="minorHAnsi"/>
                <w:spacing w:val="1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-S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)</w:t>
            </w:r>
            <w:r w:rsidRPr="0078152C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M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ic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oso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</w:t>
            </w:r>
            <w:r w:rsidRPr="0078152C">
              <w:rPr>
                <w:rFonts w:asciiTheme="minorHAnsi" w:eastAsia="Book Antiqua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Cer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ti</w:t>
            </w:r>
            <w:r w:rsidRPr="0078152C">
              <w:rPr>
                <w:rFonts w:asciiTheme="minorHAnsi" w:eastAsia="Book Antiqua" w:hAnsiTheme="minorHAnsi" w:cstheme="minorHAnsi"/>
                <w:spacing w:val="3"/>
                <w:sz w:val="22"/>
                <w:szCs w:val="22"/>
              </w:rPr>
              <w:t>f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i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d</w:t>
            </w:r>
            <w:r w:rsidRPr="0078152C">
              <w:rPr>
                <w:rFonts w:asciiTheme="minorHAnsi" w:eastAsia="Book Antiqu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P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o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fe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ss</w:t>
            </w:r>
            <w:r w:rsidRPr="0078152C">
              <w:rPr>
                <w:rFonts w:asciiTheme="minorHAnsi" w:eastAsia="Book Antiqua" w:hAnsiTheme="minorHAnsi" w:cstheme="minorHAnsi"/>
                <w:spacing w:val="2"/>
                <w:sz w:val="22"/>
                <w:szCs w:val="22"/>
              </w:rPr>
              <w:t>i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on</w:t>
            </w:r>
            <w:r w:rsidRPr="0078152C">
              <w:rPr>
                <w:rFonts w:asciiTheme="minorHAnsi" w:eastAsia="Book Antiqua" w:hAnsiTheme="minorHAnsi" w:cstheme="minorHAnsi"/>
                <w:spacing w:val="1"/>
                <w:sz w:val="22"/>
                <w:szCs w:val="22"/>
              </w:rPr>
              <w:t>a</w:t>
            </w:r>
            <w:r w:rsidRPr="0078152C">
              <w:rPr>
                <w:rFonts w:asciiTheme="minorHAnsi" w:eastAsia="Book Antiqua" w:hAnsiTheme="minorHAnsi" w:cstheme="minorHAnsi"/>
                <w:sz w:val="22"/>
                <w:szCs w:val="22"/>
              </w:rPr>
              <w:t>l</w:t>
            </w:r>
            <w:r w:rsidRPr="0078152C">
              <w:rPr>
                <w:rFonts w:asciiTheme="minorHAnsi" w:eastAsia="Book Antiqua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w w:val="99"/>
                <w:sz w:val="22"/>
                <w:szCs w:val="22"/>
              </w:rPr>
              <w:t>(</w:t>
            </w:r>
            <w:r w:rsidRPr="0078152C">
              <w:rPr>
                <w:rFonts w:asciiTheme="minorHAnsi" w:eastAsia="Book Antiqua" w:hAnsiTheme="minorHAnsi" w:cstheme="minorHAnsi"/>
                <w:spacing w:val="1"/>
                <w:w w:val="99"/>
                <w:sz w:val="22"/>
                <w:szCs w:val="22"/>
              </w:rPr>
              <w:t>MC</w:t>
            </w:r>
            <w:r w:rsidRPr="0078152C">
              <w:rPr>
                <w:rFonts w:asciiTheme="minorHAnsi" w:eastAsia="Book Antiqua" w:hAnsiTheme="minorHAnsi" w:cstheme="minorHAnsi"/>
                <w:w w:val="99"/>
                <w:sz w:val="22"/>
                <w:szCs w:val="22"/>
              </w:rPr>
              <w:t>P)</w:t>
            </w:r>
          </w:p>
        </w:tc>
      </w:tr>
      <w:tr w:rsidR="00A8609F" w:rsidRPr="0078152C" w14:paraId="42CD9570" w14:textId="77777777">
        <w:trPr>
          <w:trHeight w:hRule="exact" w:val="587"/>
        </w:trPr>
        <w:tc>
          <w:tcPr>
            <w:tcW w:w="10351" w:type="dxa"/>
            <w:vMerge/>
            <w:tcBorders>
              <w:left w:val="nil"/>
              <w:bottom w:val="nil"/>
              <w:right w:val="nil"/>
            </w:tcBorders>
            <w:shd w:val="clear" w:color="auto" w:fill="E4E4E4"/>
          </w:tcPr>
          <w:p w14:paraId="6DD94233" w14:textId="77777777" w:rsidR="00A8609F" w:rsidRPr="0078152C" w:rsidRDefault="00A860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609F" w:rsidRPr="0078152C" w14:paraId="6F5420CF" w14:textId="77777777" w:rsidTr="0078152C">
        <w:trPr>
          <w:trHeight w:hRule="exact" w:val="601"/>
        </w:trPr>
        <w:tc>
          <w:tcPr>
            <w:tcW w:w="10351" w:type="dxa"/>
            <w:tcBorders>
              <w:top w:val="nil"/>
              <w:left w:val="nil"/>
              <w:bottom w:val="single" w:sz="11" w:space="0" w:color="000000"/>
              <w:right w:val="nil"/>
            </w:tcBorders>
            <w:shd w:val="clear" w:color="auto" w:fill="E4E4E4"/>
          </w:tcPr>
          <w:p w14:paraId="63EACDB7" w14:textId="77777777" w:rsidR="00A8609F" w:rsidRPr="0078152C" w:rsidRDefault="00A8609F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E2D220" w14:textId="77777777" w:rsidR="00A8609F" w:rsidRPr="0078152C" w:rsidRDefault="00A8609F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A3FE00" w14:textId="77777777" w:rsidR="00A8609F" w:rsidRPr="0078152C" w:rsidRDefault="0078152C">
            <w:pPr>
              <w:ind w:left="3730" w:right="3731"/>
              <w:jc w:val="center"/>
              <w:rPr>
                <w:rFonts w:asciiTheme="minorHAnsi" w:eastAsia="Book Antiqua" w:hAnsiTheme="minorHAnsi" w:cstheme="minorHAnsi"/>
                <w:sz w:val="22"/>
                <w:szCs w:val="22"/>
              </w:rPr>
            </w:pPr>
            <w:r w:rsidRPr="0078152C">
              <w:rPr>
                <w:rFonts w:asciiTheme="minorHAnsi" w:eastAsia="Book Antiqua" w:hAnsiTheme="minorHAnsi" w:cstheme="minorHAnsi"/>
                <w:b/>
                <w:i/>
                <w:spacing w:val="1"/>
                <w:sz w:val="22"/>
                <w:szCs w:val="22"/>
              </w:rPr>
              <w:t>P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1"/>
                <w:sz w:val="22"/>
                <w:szCs w:val="22"/>
              </w:rPr>
              <w:t>O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FESS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1"/>
                <w:sz w:val="22"/>
                <w:szCs w:val="22"/>
              </w:rPr>
              <w:t>IO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-1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z w:val="22"/>
                <w:szCs w:val="22"/>
              </w:rPr>
              <w:t>AL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-13"/>
                <w:sz w:val="22"/>
                <w:szCs w:val="22"/>
              </w:rPr>
              <w:t xml:space="preserve"> 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w w:val="99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w w:val="99"/>
                <w:sz w:val="22"/>
                <w:szCs w:val="22"/>
              </w:rPr>
              <w:t>X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1"/>
                <w:w w:val="99"/>
                <w:sz w:val="22"/>
                <w:szCs w:val="22"/>
              </w:rPr>
              <w:t>P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2"/>
                <w:w w:val="99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w w:val="99"/>
                <w:sz w:val="22"/>
                <w:szCs w:val="22"/>
              </w:rPr>
              <w:t>R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1"/>
                <w:w w:val="99"/>
                <w:sz w:val="22"/>
                <w:szCs w:val="22"/>
              </w:rPr>
              <w:t>I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2"/>
                <w:w w:val="99"/>
                <w:sz w:val="22"/>
                <w:szCs w:val="22"/>
              </w:rPr>
              <w:t>E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spacing w:val="-1"/>
                <w:w w:val="99"/>
                <w:sz w:val="22"/>
                <w:szCs w:val="22"/>
              </w:rPr>
              <w:t>N</w:t>
            </w:r>
            <w:r w:rsidRPr="0078152C">
              <w:rPr>
                <w:rFonts w:asciiTheme="minorHAnsi" w:eastAsia="Book Antiqua" w:hAnsiTheme="minorHAnsi" w:cstheme="minorHAnsi"/>
                <w:b/>
                <w:i/>
                <w:w w:val="99"/>
                <w:sz w:val="22"/>
                <w:szCs w:val="22"/>
              </w:rPr>
              <w:t>CE</w:t>
            </w:r>
          </w:p>
        </w:tc>
      </w:tr>
    </w:tbl>
    <w:p w14:paraId="097BAB1A" w14:textId="77777777" w:rsidR="00A8609F" w:rsidRPr="0078152C" w:rsidRDefault="00A8609F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685FA855" w14:textId="77777777" w:rsidR="00A8609F" w:rsidRPr="0078152C" w:rsidRDefault="0078152C">
      <w:pPr>
        <w:ind w:left="13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eastAsia="Book Antiqua" w:hAnsiTheme="minorHAnsi" w:cstheme="minorHAnsi"/>
          <w:sz w:val="22"/>
          <w:szCs w:val="22"/>
        </w:rPr>
        <w:t>INFO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EM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;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lm</w:t>
      </w:r>
      <w:r w:rsidRPr="0078152C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ngs,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FL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        </w:t>
      </w:r>
      <w:r w:rsidRPr="0078152C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2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01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0</w:t>
      </w:r>
      <w:r w:rsidRPr="0078152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–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nt</w:t>
      </w:r>
    </w:p>
    <w:p w14:paraId="38C9C54F" w14:textId="77777777" w:rsidR="00A8609F" w:rsidRPr="0078152C" w:rsidRDefault="0078152C">
      <w:pPr>
        <w:spacing w:line="240" w:lineRule="exact"/>
        <w:ind w:left="13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Gl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b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al</w:t>
      </w:r>
      <w:r w:rsidRPr="0078152C">
        <w:rPr>
          <w:rFonts w:asciiTheme="minorHAnsi" w:eastAsia="Book Antiqua" w:hAnsiTheme="minorHAnsi" w:cstheme="minorHAnsi"/>
          <w:b/>
          <w:i/>
          <w:spacing w:val="-5"/>
          <w:position w:val="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IT</w:t>
      </w:r>
      <w:r w:rsidRPr="0078152C">
        <w:rPr>
          <w:rFonts w:asciiTheme="minorHAnsi" w:eastAsia="Book Antiqua" w:hAnsiTheme="minorHAnsi" w:cstheme="minorHAnsi"/>
          <w:b/>
          <w:i/>
          <w:spacing w:val="-1"/>
          <w:position w:val="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&amp;</w:t>
      </w:r>
      <w:r w:rsidRPr="0078152C">
        <w:rPr>
          <w:rFonts w:asciiTheme="minorHAnsi" w:eastAsia="Book Antiqua" w:hAnsiTheme="minorHAnsi" w:cstheme="minorHAnsi"/>
          <w:b/>
          <w:i/>
          <w:spacing w:val="-2"/>
          <w:position w:val="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etw</w:t>
      </w:r>
      <w:r w:rsidRPr="0078152C">
        <w:rPr>
          <w:rFonts w:asciiTheme="minorHAnsi" w:eastAsia="Book Antiqua" w:hAnsiTheme="minorHAnsi" w:cstheme="minorHAnsi"/>
          <w:b/>
          <w:i/>
          <w:spacing w:val="2"/>
          <w:position w:val="1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rk</w:t>
      </w:r>
      <w:r w:rsidRPr="0078152C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ng</w:t>
      </w:r>
      <w:r w:rsidRPr="0078152C">
        <w:rPr>
          <w:rFonts w:asciiTheme="minorHAnsi" w:eastAsia="Book Antiqua" w:hAnsiTheme="minorHAnsi" w:cstheme="minorHAnsi"/>
          <w:b/>
          <w:i/>
          <w:spacing w:val="-10"/>
          <w:position w:val="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echn</w:t>
      </w:r>
      <w:r w:rsidRPr="0078152C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cal</w:t>
      </w:r>
      <w:r w:rsidRPr="0078152C">
        <w:rPr>
          <w:rFonts w:asciiTheme="minorHAnsi" w:eastAsia="Book Antiqua" w:hAnsiTheme="minorHAnsi" w:cstheme="minorHAnsi"/>
          <w:b/>
          <w:i/>
          <w:spacing w:val="-8"/>
          <w:position w:val="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Spec</w:t>
      </w:r>
      <w:r w:rsidRPr="0078152C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li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st</w:t>
      </w:r>
    </w:p>
    <w:p w14:paraId="2FA327EA" w14:textId="77777777" w:rsidR="00A8609F" w:rsidRPr="0078152C" w:rsidRDefault="0078152C">
      <w:pPr>
        <w:tabs>
          <w:tab w:val="left" w:pos="480"/>
        </w:tabs>
        <w:spacing w:before="61" w:line="246" w:lineRule="auto"/>
        <w:ind w:left="492" w:right="97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ab/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ct  IT </w:t>
      </w:r>
      <w:r w:rsidRPr="0078152C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je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4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d </w:t>
      </w:r>
      <w:r w:rsidRPr="0078152C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hni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b/>
          <w:spacing w:val="4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it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4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cross 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multipl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je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ct</w:t>
      </w:r>
      <w:r w:rsidRPr="0078152C">
        <w:rPr>
          <w:rFonts w:asciiTheme="minorHAnsi" w:eastAsia="Book Antiqua" w:hAnsiTheme="minorHAnsi" w:cstheme="minorHAnsi"/>
          <w:b/>
          <w:spacing w:val="5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s </w:t>
      </w:r>
      <w:r w:rsidRPr="0078152C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in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suppo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t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ltib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ll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-d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r h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cu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ity</w:t>
      </w:r>
      <w:r w:rsidRPr="0078152C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m.   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olve</w:t>
      </w:r>
      <w:r w:rsidRPr="0078152C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usin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ss</w:t>
      </w:r>
      <w:r w:rsidRPr="0078152C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eed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to</w:t>
      </w:r>
      <w:r w:rsidRPr="0078152C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chi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ve</w:t>
      </w:r>
      <w:r w:rsidRPr="0078152C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za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ls.  </w:t>
      </w:r>
      <w:r w:rsidRPr="0078152C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ge 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gic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to opt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z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sou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s,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imp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ove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th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ughp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ts,</w:t>
      </w:r>
      <w:r w:rsidRPr="0078152C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nh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nce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sy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nce</w:t>
      </w:r>
      <w:r w:rsidRPr="0078152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213F0909" w14:textId="77777777" w:rsidR="00A8609F" w:rsidRPr="0078152C" w:rsidRDefault="0078152C">
      <w:pPr>
        <w:tabs>
          <w:tab w:val="left" w:pos="480"/>
        </w:tabs>
        <w:spacing w:before="71" w:line="246" w:lineRule="auto"/>
        <w:ind w:left="492" w:right="99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ab/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Lea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d </w:t>
      </w:r>
      <w:r w:rsidRPr="0078152C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-pe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rfor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min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g </w:t>
      </w:r>
      <w:r w:rsidRPr="0078152C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hni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l </w:t>
      </w:r>
      <w:r w:rsidRPr="0078152C">
        <w:rPr>
          <w:rFonts w:asciiTheme="minorHAnsi" w:eastAsia="Book Antiqua" w:hAnsiTheme="minorHAnsi" w:cstheme="minorHAnsi"/>
          <w:b/>
          <w:spacing w:val="2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m </w:t>
      </w:r>
      <w:r w:rsidRPr="0078152C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78152C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Fi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ld </w:t>
      </w:r>
      <w:r w:rsidRPr="0078152C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ng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s, </w:t>
      </w:r>
      <w:r w:rsidRPr="0078152C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ity </w:t>
      </w:r>
      <w:r w:rsidRPr="0078152C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ng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ee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s, </w:t>
      </w:r>
      <w:r w:rsidRPr="0078152C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78152C">
        <w:rPr>
          <w:rFonts w:asciiTheme="minorHAnsi" w:eastAsia="Book Antiqua" w:hAnsiTheme="minorHAnsi" w:cstheme="minorHAnsi"/>
          <w:spacing w:val="3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ms </w:t>
      </w:r>
      <w:r w:rsidRPr="0078152C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tion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lists.  </w:t>
      </w:r>
      <w:r w:rsidRPr="0078152C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lop</w:t>
      </w:r>
      <w:r w:rsidRPr="0078152C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impl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nt</w:t>
      </w:r>
      <w:r w:rsidRPr="0078152C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dar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ting</w:t>
      </w:r>
      <w:r w:rsidRPr="0078152C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s.   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b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ish</w:t>
      </w:r>
      <w:r w:rsidRPr="0078152C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k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oc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th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e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ble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eff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ici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nt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vic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za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tio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-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0A4A6D9F" w14:textId="77777777" w:rsidR="00A8609F" w:rsidRPr="0078152C" w:rsidRDefault="0078152C">
      <w:pPr>
        <w:tabs>
          <w:tab w:val="left" w:pos="480"/>
        </w:tabs>
        <w:spacing w:before="74" w:line="247" w:lineRule="auto"/>
        <w:ind w:left="492" w:right="99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ab/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uid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pacing w:val="3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th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pacing w:val="4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gn</w:t>
      </w:r>
      <w:r w:rsidRPr="0078152C">
        <w:rPr>
          <w:rFonts w:asciiTheme="minorHAnsi" w:eastAsia="Book Antiqua" w:hAnsiTheme="minorHAnsi" w:cstheme="minorHAnsi"/>
          <w:b/>
          <w:spacing w:val="3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4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plemen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on</w:t>
      </w:r>
      <w:r w:rsidRPr="0078152C">
        <w:rPr>
          <w:rFonts w:asciiTheme="minorHAnsi" w:eastAsia="Book Antiqua" w:hAnsiTheme="minorHAnsi" w:cstheme="minorHAnsi"/>
          <w:b/>
          <w:spacing w:val="3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78152C">
        <w:rPr>
          <w:rFonts w:asciiTheme="minorHAnsi" w:eastAsia="Book Antiqua" w:hAnsiTheme="minorHAnsi" w:cstheme="minorHAnsi"/>
          <w:b/>
          <w:spacing w:val="4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anti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3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luti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3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4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syst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/n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two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k</w:t>
      </w:r>
      <w:r w:rsidRPr="0078152C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ng.  </w:t>
      </w:r>
      <w:r w:rsidRPr="0078152C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b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ish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cov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(D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P)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b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on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HP D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ta</w:t>
      </w:r>
      <w:r w:rsidRPr="0078152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tor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tw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,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pe</w:t>
      </w:r>
      <w:r w:rsidRPr="0078152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ib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rar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s,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ard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645C2DF3" w14:textId="77777777" w:rsidR="00A8609F" w:rsidRPr="0078152C" w:rsidRDefault="0078152C">
      <w:pPr>
        <w:tabs>
          <w:tab w:val="left" w:pos="480"/>
        </w:tabs>
        <w:spacing w:before="70" w:line="246" w:lineRule="auto"/>
        <w:ind w:left="492" w:right="101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ab/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rov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id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pacing w:val="4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eni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r-le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b/>
          <w:spacing w:val="4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ult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4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uppo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4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to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Fi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ld</w:t>
      </w:r>
      <w:r w:rsidRPr="0078152C">
        <w:rPr>
          <w:rFonts w:asciiTheme="minorHAnsi" w:eastAsia="Book Antiqua" w:hAnsiTheme="minorHAnsi" w:cstheme="minorHAnsi"/>
          <w:spacing w:val="5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ng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eer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ng</w:t>
      </w:r>
      <w:r w:rsidRPr="0078152C">
        <w:rPr>
          <w:rFonts w:asciiTheme="minorHAnsi" w:eastAsia="Book Antiqua" w:hAnsiTheme="minorHAnsi" w:cstheme="minorHAnsi"/>
          <w:spacing w:val="4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yst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4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&amp; 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ll</w:t>
      </w:r>
      <w:r w:rsidRPr="0078152C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IT</w:t>
      </w:r>
      <w:r w:rsidRPr="0078152C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k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ng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issu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s.  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k</w:t>
      </w:r>
      <w:r w:rsidRPr="0078152C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uts,</w:t>
      </w:r>
      <w:r w:rsidRPr="0078152C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olve</w:t>
      </w:r>
      <w:r w:rsidRPr="0078152C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ui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nt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nci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s,</w:t>
      </w:r>
      <w:r w:rsidRPr="0078152C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ove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two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k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bil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ty</w:t>
      </w:r>
      <w:r w:rsidRPr="0078152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xibili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y.</w:t>
      </w:r>
    </w:p>
    <w:p w14:paraId="3F5B9E2A" w14:textId="77777777" w:rsidR="00A8609F" w:rsidRPr="0078152C" w:rsidRDefault="00A8609F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38CF97C3" w14:textId="77777777" w:rsidR="00A8609F" w:rsidRPr="0078152C" w:rsidRDefault="0078152C">
      <w:pPr>
        <w:ind w:left="13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ELE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CT</w:t>
      </w:r>
      <w:r w:rsidRPr="0078152C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:</w:t>
      </w:r>
    </w:p>
    <w:p w14:paraId="0EFDD9E7" w14:textId="77777777" w:rsidR="00A8609F" w:rsidRPr="0078152C" w:rsidRDefault="0078152C">
      <w:pPr>
        <w:tabs>
          <w:tab w:val="left" w:pos="480"/>
        </w:tabs>
        <w:spacing w:before="37" w:line="246" w:lineRule="auto"/>
        <w:ind w:left="492" w:right="97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ab/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hie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1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ptima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b/>
          <w:spacing w:val="2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nin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b/>
          <w:spacing w:val="2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by</w:t>
      </w:r>
      <w:r w:rsidRPr="0078152C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ing</w:t>
      </w:r>
      <w:r w:rsidRPr="0078152C">
        <w:rPr>
          <w:rFonts w:asciiTheme="minorHAnsi" w:eastAsia="Book Antiqua" w:hAnsiTheme="minorHAnsi" w:cstheme="minorHAnsi"/>
          <w:spacing w:val="1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co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uo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mp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5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niti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2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x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ting in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,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pplic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ns,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syst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s,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tw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78152C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co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impl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IT</w:t>
      </w:r>
      <w:r w:rsidRPr="0078152C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nts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upg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rade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to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ove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ll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syst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nce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nsu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gh</w:t>
      </w:r>
      <w:r w:rsidRPr="0078152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of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ity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ta</w:t>
      </w:r>
      <w:r w:rsidRPr="0078152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cov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y.</w:t>
      </w:r>
    </w:p>
    <w:p w14:paraId="3B9D2007" w14:textId="77777777" w:rsidR="00A8609F" w:rsidRPr="0078152C" w:rsidRDefault="0078152C">
      <w:pPr>
        <w:tabs>
          <w:tab w:val="left" w:pos="480"/>
        </w:tabs>
        <w:spacing w:before="74" w:line="246" w:lineRule="auto"/>
        <w:ind w:left="492" w:right="99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ab/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4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th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e </w:t>
      </w:r>
      <w:r w:rsidRPr="0078152C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gn </w:t>
      </w:r>
      <w:r w:rsidRPr="0078152C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d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implemen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on</w:t>
      </w:r>
      <w:r w:rsidRPr="0078152C">
        <w:rPr>
          <w:rFonts w:asciiTheme="minorHAnsi" w:eastAsia="Book Antiqua" w:hAnsiTheme="minorHAnsi" w:cstheme="minorHAnsi"/>
          <w:b/>
          <w:spacing w:val="4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of </w:t>
      </w:r>
      <w:r w:rsidRPr="0078152C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10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+</w:t>
      </w:r>
      <w:r w:rsidRPr="0078152C">
        <w:rPr>
          <w:rFonts w:asciiTheme="minorHAnsi" w:eastAsia="Book Antiqua" w:hAnsiTheme="minorHAnsi" w:cstheme="minorHAnsi"/>
          <w:b/>
          <w:spacing w:val="5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dat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a </w:t>
      </w:r>
      <w:r w:rsidRPr="0078152C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nte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rs, </w:t>
      </w:r>
      <w:r w:rsidRPr="0078152C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pplying</w:t>
      </w:r>
      <w:r w:rsidRPr="0078152C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hnic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4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xp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se</w:t>
      </w:r>
      <w:r w:rsidRPr="0078152C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in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ic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 in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b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e/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pplic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on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hi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h-a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bilit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/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fa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lt</w:t>
      </w:r>
      <w:r w:rsidRPr="0078152C">
        <w:rPr>
          <w:rFonts w:asciiTheme="minorHAnsi" w:eastAsia="Book Antiqua" w:hAnsiTheme="minorHAnsi" w:cstheme="minorHAnsi"/>
          <w:spacing w:val="-1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tol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nce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on</w:t>
      </w:r>
      <w:r w:rsidRPr="0078152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b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uilt usi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HP</w:t>
      </w:r>
      <w:r w:rsidRPr="0078152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B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s,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co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mpu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ing</w:t>
      </w:r>
      <w:r w:rsidRPr="0078152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 (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UCS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),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78152C">
        <w:rPr>
          <w:rFonts w:asciiTheme="minorHAnsi" w:eastAsia="Book Antiqua" w:hAnsiTheme="minorHAnsi" w:cstheme="minorHAnsi"/>
          <w:spacing w:val="5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15E26D5C" w14:textId="77777777" w:rsidR="00A8609F" w:rsidRPr="0078152C" w:rsidRDefault="0078152C">
      <w:pPr>
        <w:tabs>
          <w:tab w:val="left" w:pos="480"/>
        </w:tabs>
        <w:spacing w:before="74" w:line="245" w:lineRule="auto"/>
        <w:ind w:left="492" w:right="100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ab/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mplemente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2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2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-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net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wor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k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b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3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sco</w:t>
      </w:r>
      <w:r w:rsidRPr="0078152C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itch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ut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us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ng</w:t>
      </w:r>
      <w:r w:rsidRPr="0078152C">
        <w:rPr>
          <w:rFonts w:asciiTheme="minorHAnsi" w:eastAsia="Book Antiqua" w:hAnsiTheme="minorHAnsi" w:cstheme="minorHAnsi"/>
          <w:spacing w:val="3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3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ult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st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out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ng,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Q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,</w:t>
      </w:r>
      <w:r w:rsidRPr="0078152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Fo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lls.</w:t>
      </w:r>
    </w:p>
    <w:p w14:paraId="2A8A1A78" w14:textId="77777777" w:rsidR="00A8609F" w:rsidRPr="0078152C" w:rsidRDefault="00A8609F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F264257" w14:textId="77777777" w:rsidR="00A8609F" w:rsidRPr="0078152C" w:rsidRDefault="0078152C">
      <w:pPr>
        <w:ind w:left="13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BA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;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lm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ngs,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FL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            </w:t>
      </w:r>
      <w:r w:rsidRPr="0078152C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0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2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–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2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1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0</w:t>
      </w:r>
    </w:p>
    <w:p w14:paraId="49CBC7CA" w14:textId="77777777" w:rsidR="00A8609F" w:rsidRPr="0078152C" w:rsidRDefault="0078152C">
      <w:pPr>
        <w:spacing w:before="1"/>
        <w:ind w:left="13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i/>
          <w:sz w:val="22"/>
          <w:szCs w:val="22"/>
        </w:rPr>
        <w:t>echn</w:t>
      </w:r>
      <w:r w:rsidRPr="0078152C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i/>
          <w:sz w:val="22"/>
          <w:szCs w:val="22"/>
        </w:rPr>
        <w:t>cal</w:t>
      </w:r>
      <w:r w:rsidRPr="0078152C">
        <w:rPr>
          <w:rFonts w:asciiTheme="minorHAnsi" w:eastAsia="Book Antiqua" w:hAnsiTheme="minorHAnsi" w:cstheme="minorHAnsi"/>
          <w:b/>
          <w:i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i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b/>
          <w:i/>
          <w:spacing w:val="2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i/>
          <w:sz w:val="22"/>
          <w:szCs w:val="22"/>
        </w:rPr>
        <w:t>na</w:t>
      </w:r>
      <w:r w:rsidRPr="0078152C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b/>
          <w:i/>
          <w:sz w:val="22"/>
          <w:szCs w:val="22"/>
        </w:rPr>
        <w:t>er</w:t>
      </w:r>
    </w:p>
    <w:p w14:paraId="29BC7576" w14:textId="77777777" w:rsidR="00A8609F" w:rsidRPr="0078152C" w:rsidRDefault="0078152C">
      <w:pPr>
        <w:tabs>
          <w:tab w:val="left" w:pos="480"/>
        </w:tabs>
        <w:spacing w:before="59" w:line="246" w:lineRule="auto"/>
        <w:ind w:left="492" w:right="100" w:hanging="360"/>
        <w:jc w:val="both"/>
        <w:rPr>
          <w:rFonts w:asciiTheme="minorHAnsi" w:eastAsia="Book Antiqua" w:hAnsiTheme="minorHAnsi" w:cstheme="minorHAnsi"/>
          <w:sz w:val="22"/>
          <w:szCs w:val="22"/>
        </w:rPr>
        <w:sectPr w:rsidR="00A8609F" w:rsidRPr="0078152C">
          <w:pgSz w:w="12240" w:h="15840"/>
          <w:pgMar w:top="1100" w:right="660" w:bottom="280" w:left="1020" w:header="720" w:footer="720" w:gutter="0"/>
          <w:cols w:space="720"/>
        </w:sectPr>
      </w:pPr>
      <w:r w:rsidRPr="0078152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ab/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4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d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ment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or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4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m </w:t>
      </w:r>
      <w:r w:rsidRPr="0078152C">
        <w:rPr>
          <w:rFonts w:asciiTheme="minorHAnsi" w:eastAsia="Book Antiqua" w:hAnsiTheme="minorHAnsi" w:cstheme="minorHAnsi"/>
          <w:b/>
          <w:spacing w:val="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two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k</w:t>
      </w:r>
      <w:r w:rsidRPr="0078152C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nd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IT 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ng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s.  </w:t>
      </w:r>
      <w:r w:rsidRPr="0078152C">
        <w:rPr>
          <w:rFonts w:asciiTheme="minorHAnsi" w:eastAsia="Book Antiqua" w:hAnsiTheme="minorHAnsi" w:cstheme="minorHAnsi"/>
          <w:spacing w:val="4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uct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ng</w:t>
      </w:r>
      <w:r w:rsidRPr="0078152C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4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to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nh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nce</w:t>
      </w:r>
      <w:r w:rsidRPr="0078152C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nic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k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ills</w:t>
      </w:r>
      <w:r w:rsidRPr="0078152C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mot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ing</w:t>
      </w:r>
      <w:r w:rsidRPr="0078152C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k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/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r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on p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s,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us 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on,</w:t>
      </w:r>
      <w:r w:rsidRPr="0078152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3DF30AFB" w14:textId="77777777" w:rsidR="00A8609F" w:rsidRPr="0078152C" w:rsidRDefault="0078152C">
      <w:pPr>
        <w:spacing w:before="66"/>
        <w:ind w:left="1452" w:right="1816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z w:val="22"/>
          <w:szCs w:val="22"/>
        </w:rPr>
        <w:lastRenderedPageBreak/>
        <w:pict w14:anchorId="0EFDCBC5">
          <v:group id="_x0000_s1030" style="position:absolute;left:0;text-align:left;margin-left:56.15pt;margin-top:51.55pt;width:499.55pt;height:0;z-index:-251658752;mso-position-horizontal-relative:page;mso-position-vertical-relative:page" coordorigin="1123,1031" coordsize="9991,0">
            <v:shape id="_x0000_s1031" style="position:absolute;left:1123;top:1031;width:9991;height:0" coordorigin="1123,1031" coordsize="9991,0" path="m1123,1031r9991,e" filled="f" strokeweight="1.42pt">
              <v:path arrowok="t"/>
            </v:shape>
            <w10:wrap anchorx="page" anchory="page"/>
          </v:group>
        </w:pic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J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H.</w:t>
      </w:r>
      <w:r w:rsidRPr="0078152C">
        <w:rPr>
          <w:rFonts w:asciiTheme="minorHAnsi" w:eastAsia="Book Antiqua" w:hAnsiTheme="minorHAnsi" w:cstheme="minorHAnsi"/>
          <w:b/>
          <w:spacing w:val="-1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MITH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,</w:t>
      </w:r>
      <w:r w:rsidRPr="0078152C">
        <w:rPr>
          <w:rFonts w:asciiTheme="minorHAnsi" w:eastAsia="Book Antiqua" w:hAnsiTheme="minorHAnsi" w:cstheme="minorHAnsi"/>
          <w:b/>
          <w:spacing w:val="-1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M.</w:t>
      </w:r>
      <w:r w:rsidRPr="0078152C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NG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.</w:t>
      </w:r>
      <w:r w:rsidRPr="0078152C">
        <w:rPr>
          <w:rFonts w:asciiTheme="minorHAnsi" w:eastAsia="Book Antiqua" w:hAnsiTheme="minorHAnsi" w:cstheme="minorHAnsi"/>
          <w:b/>
          <w:spacing w:val="-15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800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>.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991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>.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51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8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7</w:t>
      </w:r>
      <w:r w:rsidRPr="0078152C">
        <w:rPr>
          <w:rFonts w:asciiTheme="minorHAnsi" w:eastAsia="Book Antiqua" w:hAnsiTheme="minorHAnsi" w:cstheme="minorHAnsi"/>
          <w:spacing w:val="43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 xml:space="preserve"> </w:t>
      </w:r>
      <w:hyperlink r:id="rId6">
        <w:r w:rsidRPr="0078152C">
          <w:rPr>
            <w:rFonts w:asciiTheme="minorHAnsi" w:eastAsia="Book Antiqua" w:hAnsiTheme="minorHAnsi" w:cstheme="minorHAnsi"/>
            <w:w w:val="99"/>
            <w:sz w:val="22"/>
            <w:szCs w:val="22"/>
          </w:rPr>
          <w:t>in</w:t>
        </w:r>
        <w:r w:rsidRPr="0078152C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f</w:t>
        </w:r>
        <w:r w:rsidRPr="0078152C">
          <w:rPr>
            <w:rFonts w:asciiTheme="minorHAnsi" w:eastAsia="Book Antiqua" w:hAnsiTheme="minorHAnsi" w:cstheme="minorHAnsi"/>
            <w:w w:val="99"/>
            <w:sz w:val="22"/>
            <w:szCs w:val="22"/>
          </w:rPr>
          <w:t>o@g</w:t>
        </w:r>
        <w:r w:rsidRPr="0078152C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rea</w:t>
        </w:r>
        <w:r w:rsidRPr="0078152C">
          <w:rPr>
            <w:rFonts w:asciiTheme="minorHAnsi" w:eastAsia="Book Antiqua" w:hAnsiTheme="minorHAnsi" w:cstheme="minorHAnsi"/>
            <w:w w:val="99"/>
            <w:sz w:val="22"/>
            <w:szCs w:val="22"/>
          </w:rPr>
          <w:t>t</w:t>
        </w:r>
        <w:r w:rsidRPr="0078152C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re</w:t>
        </w:r>
        <w:r w:rsidRPr="0078152C">
          <w:rPr>
            <w:rFonts w:asciiTheme="minorHAnsi" w:eastAsia="Book Antiqua" w:hAnsiTheme="minorHAnsi" w:cstheme="minorHAnsi"/>
            <w:w w:val="99"/>
            <w:sz w:val="22"/>
            <w:szCs w:val="22"/>
          </w:rPr>
          <w:t>sum</w:t>
        </w:r>
        <w:r w:rsidRPr="0078152C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e</w:t>
        </w:r>
        <w:r w:rsidRPr="0078152C">
          <w:rPr>
            <w:rFonts w:asciiTheme="minorHAnsi" w:eastAsia="Book Antiqua" w:hAnsiTheme="minorHAnsi" w:cstheme="minorHAnsi"/>
            <w:w w:val="99"/>
            <w:sz w:val="22"/>
            <w:szCs w:val="22"/>
          </w:rPr>
          <w:t>s</w:t>
        </w:r>
        <w:r w:rsidRPr="0078152C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fa</w:t>
        </w:r>
        <w:r w:rsidRPr="0078152C">
          <w:rPr>
            <w:rFonts w:asciiTheme="minorHAnsi" w:eastAsia="Book Antiqua" w:hAnsiTheme="minorHAnsi" w:cstheme="minorHAnsi"/>
            <w:w w:val="99"/>
            <w:sz w:val="22"/>
            <w:szCs w:val="22"/>
          </w:rPr>
          <w:t>st</w:t>
        </w:r>
        <w:r w:rsidRPr="0078152C">
          <w:rPr>
            <w:rFonts w:asciiTheme="minorHAnsi" w:eastAsia="Book Antiqua" w:hAnsiTheme="minorHAnsi" w:cstheme="minorHAnsi"/>
            <w:spacing w:val="1"/>
            <w:w w:val="99"/>
            <w:sz w:val="22"/>
            <w:szCs w:val="22"/>
          </w:rPr>
          <w:t>.</w:t>
        </w:r>
        <w:r w:rsidRPr="0078152C">
          <w:rPr>
            <w:rFonts w:asciiTheme="minorHAnsi" w:eastAsia="Book Antiqua" w:hAnsiTheme="minorHAnsi" w:cstheme="minorHAnsi"/>
            <w:spacing w:val="3"/>
            <w:w w:val="99"/>
            <w:sz w:val="22"/>
            <w:szCs w:val="22"/>
          </w:rPr>
          <w:t>c</w:t>
        </w:r>
        <w:r w:rsidRPr="0078152C">
          <w:rPr>
            <w:rFonts w:asciiTheme="minorHAnsi" w:eastAsia="Book Antiqua" w:hAnsiTheme="minorHAnsi" w:cstheme="minorHAnsi"/>
            <w:w w:val="99"/>
            <w:sz w:val="22"/>
            <w:szCs w:val="22"/>
          </w:rPr>
          <w:t>om</w:t>
        </w:r>
      </w:hyperlink>
      <w:r w:rsidRPr="0078152C">
        <w:rPr>
          <w:rFonts w:asciiTheme="minorHAnsi" w:eastAsia="Book Antiqua" w:hAnsiTheme="minorHAnsi" w:cstheme="minorHAnsi"/>
          <w:spacing w:val="3"/>
          <w:w w:val="99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ge</w:t>
      </w:r>
      <w:r w:rsidRPr="0078152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w w:val="99"/>
          <w:sz w:val="22"/>
          <w:szCs w:val="22"/>
        </w:rPr>
        <w:t>2</w:t>
      </w:r>
    </w:p>
    <w:p w14:paraId="2FF9143A" w14:textId="77777777" w:rsidR="00A8609F" w:rsidRPr="0078152C" w:rsidRDefault="00A8609F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0189D522" w14:textId="77777777" w:rsidR="00A8609F" w:rsidRPr="0078152C" w:rsidRDefault="0078152C">
      <w:pPr>
        <w:tabs>
          <w:tab w:val="left" w:pos="460"/>
        </w:tabs>
        <w:spacing w:line="245" w:lineRule="auto"/>
        <w:ind w:left="472" w:right="75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ab/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rov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ide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hni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b/>
          <w:spacing w:val="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ul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ati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ard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ing</w:t>
      </w:r>
      <w:r w:rsidRPr="0078152C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oso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,</w:t>
      </w:r>
      <w:r w:rsidRPr="0078152C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,</w:t>
      </w:r>
      <w:r w:rsidRPr="0078152C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isco,</w:t>
      </w:r>
      <w:r w:rsidRPr="0078152C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HP,</w:t>
      </w:r>
      <w:r w:rsidRPr="0078152C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BM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,</w:t>
      </w:r>
      <w:r w:rsidRPr="0078152C">
        <w:rPr>
          <w:rFonts w:asciiTheme="minorHAnsi" w:eastAsia="Book Antiqua" w:hAnsiTheme="minorHAnsi" w:cstheme="minorHAnsi"/>
          <w:spacing w:val="1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l,</w:t>
      </w:r>
      <w:r w:rsidRPr="0078152C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3C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,</w:t>
      </w:r>
      <w:r w:rsidRPr="0078152C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1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8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-Se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e 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ucts.</w:t>
      </w:r>
      <w:r w:rsidRPr="0078152C">
        <w:rPr>
          <w:rFonts w:asciiTheme="minorHAnsi" w:eastAsia="Book Antiqua" w:hAnsiTheme="minorHAnsi" w:cstheme="minorHAnsi"/>
          <w:spacing w:val="4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ch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suppo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yst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ting,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nce</w:t>
      </w:r>
      <w:r w:rsidRPr="0078152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g,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oubl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oo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1FC22796" w14:textId="77777777" w:rsidR="00A8609F" w:rsidRPr="0078152C" w:rsidRDefault="0078152C">
      <w:pPr>
        <w:tabs>
          <w:tab w:val="left" w:pos="460"/>
        </w:tabs>
        <w:spacing w:before="75" w:line="245" w:lineRule="auto"/>
        <w:ind w:left="472" w:right="79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ab/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Cr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eate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2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3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main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aine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2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hni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b/>
          <w:spacing w:val="2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umenta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on</w:t>
      </w:r>
      <w:r w:rsidRPr="0078152C">
        <w:rPr>
          <w:rFonts w:asciiTheme="minorHAnsi" w:eastAsia="Book Antiqua" w:hAnsiTheme="minorHAnsi" w:cstheme="minorHAnsi"/>
          <w:b/>
          <w:spacing w:val="2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ard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ing</w:t>
      </w:r>
      <w:r w:rsidRPr="0078152C">
        <w:rPr>
          <w:rFonts w:asciiTheme="minorHAnsi" w:eastAsia="Book Antiqua" w:hAnsiTheme="minorHAnsi" w:cstheme="minorHAnsi"/>
          <w:spacing w:val="2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wo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k</w:t>
      </w:r>
      <w:r w:rsidRPr="0078152C">
        <w:rPr>
          <w:rFonts w:asciiTheme="minorHAnsi" w:eastAsia="Book Antiqua" w:hAnsiTheme="minorHAnsi" w:cstheme="minorHAnsi"/>
          <w:spacing w:val="2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con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gu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tion,</w:t>
      </w:r>
      <w:r w:rsidRPr="0078152C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wo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k</w:t>
      </w:r>
      <w:r w:rsidRPr="0078152C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pp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ng,</w:t>
      </w:r>
      <w:r w:rsidRPr="0078152C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 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vice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vice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Ca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log,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vice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Le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nts,</w:t>
      </w:r>
      <w:r w:rsidRPr="0078152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 Op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Le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2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nts.</w:t>
      </w:r>
    </w:p>
    <w:p w14:paraId="76755BBD" w14:textId="77777777" w:rsidR="00A8609F" w:rsidRPr="0078152C" w:rsidRDefault="00A8609F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0F4D5A7C" w14:textId="77777777" w:rsidR="00A8609F" w:rsidRPr="0078152C" w:rsidRDefault="0078152C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ELE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CT</w:t>
      </w:r>
      <w:r w:rsidRPr="0078152C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:</w:t>
      </w:r>
    </w:p>
    <w:p w14:paraId="259509CF" w14:textId="77777777" w:rsidR="00A8609F" w:rsidRPr="0078152C" w:rsidRDefault="0078152C">
      <w:pPr>
        <w:spacing w:before="37"/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z w:val="22"/>
          <w:szCs w:val="22"/>
        </w:rPr>
        <w:t xml:space="preserve">    </w:t>
      </w:r>
      <w:r w:rsidRPr="0078152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rv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1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je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ct</w:t>
      </w:r>
      <w:r w:rsidRPr="0078152C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1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Lea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1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ys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tem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1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b/>
          <w:spacing w:val="1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or</w:t>
      </w:r>
      <w:r w:rsidRPr="0078152C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multi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le</w:t>
      </w:r>
      <w:r w:rsidRPr="0078152C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hi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-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,</w:t>
      </w:r>
      <w:r w:rsidRPr="0078152C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-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le</w:t>
      </w:r>
      <w:r w:rsidRPr="0078152C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two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k</w:t>
      </w:r>
      <w:r w:rsidRPr="0078152C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1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IT</w:t>
      </w:r>
    </w:p>
    <w:p w14:paraId="61A61DF8" w14:textId="77777777" w:rsidR="00A8609F" w:rsidRPr="0078152C" w:rsidRDefault="0078152C">
      <w:pPr>
        <w:spacing w:before="6"/>
        <w:ind w:left="437" w:right="797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eastAsia="Book Antiqua" w:hAnsiTheme="minorHAnsi" w:cstheme="minorHAnsi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cts.</w:t>
      </w:r>
      <w:r w:rsidRPr="0078152C">
        <w:rPr>
          <w:rFonts w:asciiTheme="minorHAnsi" w:eastAsia="Book Antiqua" w:hAnsiTheme="minorHAnsi" w:cstheme="minorHAnsi"/>
          <w:spacing w:val="4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ign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mpl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oso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s,</w:t>
      </w:r>
      <w:r w:rsidRPr="0078152C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,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w w:val="99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w w:val="99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w w:val="99"/>
          <w:sz w:val="22"/>
          <w:szCs w:val="22"/>
        </w:rPr>
        <w:t>Ba</w:t>
      </w:r>
      <w:r w:rsidRPr="0078152C">
        <w:rPr>
          <w:rFonts w:asciiTheme="minorHAnsi" w:eastAsia="Book Antiqua" w:hAnsiTheme="minorHAnsi" w:cstheme="minorHAnsi"/>
          <w:w w:val="99"/>
          <w:sz w:val="22"/>
          <w:szCs w:val="22"/>
        </w:rPr>
        <w:t>ckup.</w:t>
      </w:r>
    </w:p>
    <w:p w14:paraId="3CD88FC8" w14:textId="77777777" w:rsidR="00A8609F" w:rsidRPr="0078152C" w:rsidRDefault="0078152C">
      <w:pPr>
        <w:tabs>
          <w:tab w:val="left" w:pos="460"/>
        </w:tabs>
        <w:spacing w:before="81" w:line="247" w:lineRule="auto"/>
        <w:ind w:left="472" w:right="83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ab/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d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int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ind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ows</w:t>
      </w:r>
      <w:r w:rsidRPr="0078152C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ve</w:t>
      </w:r>
      <w:r w:rsidRPr="0078152C">
        <w:rPr>
          <w:rFonts w:asciiTheme="minorHAnsi" w:eastAsia="Book Antiqua" w:hAnsiTheme="minorHAnsi" w:cstheme="minorHAnsi"/>
          <w:b/>
          <w:spacing w:val="-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di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ory</w:t>
      </w:r>
      <w:r w:rsidRPr="0078152C">
        <w:rPr>
          <w:rFonts w:asciiTheme="minorHAnsi" w:eastAsia="Book Antiqua" w:hAnsiTheme="minorHAnsi" w:cstheme="minorHAnsi"/>
          <w:b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for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s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or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k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ts;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ovi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ng</w:t>
      </w:r>
      <w:r w:rsidRPr="0078152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ys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ms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plo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nt,</w:t>
      </w:r>
      <w:r w:rsidRPr="0078152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el-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3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sup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or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mis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n-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itic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two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ks,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nh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s,</w:t>
      </w:r>
      <w:r w:rsidRPr="0078152C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5B10B995" w14:textId="77777777" w:rsidR="00A8609F" w:rsidRPr="0078152C" w:rsidRDefault="0078152C">
      <w:pPr>
        <w:tabs>
          <w:tab w:val="left" w:pos="460"/>
        </w:tabs>
        <w:spacing w:before="73" w:line="245" w:lineRule="auto"/>
        <w:ind w:left="472" w:right="79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ab/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Ov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rs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w </w:t>
      </w:r>
      <w:r w:rsidRPr="0078152C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th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e </w:t>
      </w:r>
      <w:r w:rsidRPr="0078152C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ff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ien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t </w:t>
      </w:r>
      <w:r w:rsidRPr="0078152C">
        <w:rPr>
          <w:rFonts w:asciiTheme="minorHAnsi" w:eastAsia="Book Antiqua" w:hAnsiTheme="minorHAnsi" w:cstheme="minorHAnsi"/>
          <w:b/>
          <w:spacing w:val="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implement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on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of </w:t>
      </w:r>
      <w:r w:rsidRPr="0078152C">
        <w:rPr>
          <w:rFonts w:asciiTheme="minorHAnsi" w:eastAsia="Book Antiqua" w:hAnsiTheme="minorHAnsi" w:cstheme="minorHAnsi"/>
          <w:b/>
          <w:spacing w:val="1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w </w:t>
      </w:r>
      <w:r w:rsidRPr="0078152C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3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hn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ogy </w:t>
      </w:r>
      <w:r w:rsidRPr="0078152C">
        <w:rPr>
          <w:rFonts w:asciiTheme="minorHAnsi" w:eastAsia="Book Antiqua" w:hAnsiTheme="minorHAnsi" w:cstheme="minorHAnsi"/>
          <w:b/>
          <w:spacing w:val="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7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luti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 xml:space="preserve">s </w:t>
      </w:r>
      <w:r w:rsidRPr="0078152C">
        <w:rPr>
          <w:rFonts w:asciiTheme="minorHAnsi" w:eastAsia="Book Antiqua" w:hAnsiTheme="minorHAnsi" w:cstheme="minorHAnsi"/>
          <w:b/>
          <w:spacing w:val="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o </w:t>
      </w:r>
      <w:r w:rsidRPr="0078152C">
        <w:rPr>
          <w:rFonts w:asciiTheme="minorHAnsi" w:eastAsia="Book Antiqua" w:hAnsiTheme="minorHAnsi" w:cstheme="minorHAnsi"/>
          <w:spacing w:val="1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ious </w:t>
      </w:r>
      <w:r w:rsidRPr="0078152C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l </w:t>
      </w:r>
      <w:r w:rsidRPr="0078152C">
        <w:rPr>
          <w:rFonts w:asciiTheme="minorHAnsi" w:eastAsia="Book Antiqua" w:hAnsiTheme="minorHAnsi" w:cstheme="minorHAnsi"/>
          <w:spacing w:val="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bu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78152C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uni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s; 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nti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ct</w:t>
      </w:r>
      <w:r w:rsidRPr="0078152C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ovi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xc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pti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suppo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t.  </w:t>
      </w:r>
      <w:r w:rsidRPr="0078152C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rade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IT</w:t>
      </w:r>
      <w:r w:rsidRPr="0078152C">
        <w:rPr>
          <w:rFonts w:asciiTheme="minorHAnsi" w:eastAsia="Book Antiqua" w:hAnsiTheme="minorHAnsi" w:cstheme="minorHAnsi"/>
          <w:spacing w:val="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uctu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,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blish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ssu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nce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dard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s,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comm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ucts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nh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nce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cli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s’</w:t>
      </w:r>
      <w:r w:rsidRPr="0078152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eff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ici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nci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2BAC5F5F" w14:textId="77777777" w:rsidR="00A8609F" w:rsidRPr="0078152C" w:rsidRDefault="00A8609F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ED39BFA" w14:textId="77777777" w:rsidR="00A8609F" w:rsidRPr="0078152C" w:rsidRDefault="0078152C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ONN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EC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;</w:t>
      </w:r>
      <w:r w:rsidRPr="0078152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s,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FL                                                                                          </w:t>
      </w:r>
      <w:r w:rsidRPr="0078152C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0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–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2</w:t>
      </w:r>
    </w:p>
    <w:p w14:paraId="67137ED7" w14:textId="77777777" w:rsidR="00A8609F" w:rsidRPr="0078152C" w:rsidRDefault="0078152C">
      <w:pPr>
        <w:spacing w:line="240" w:lineRule="exact"/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Sen</w:t>
      </w:r>
      <w:r w:rsidRPr="0078152C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or</w:t>
      </w:r>
      <w:r w:rsidRPr="0078152C">
        <w:rPr>
          <w:rFonts w:asciiTheme="minorHAnsi" w:eastAsia="Book Antiqua" w:hAnsiTheme="minorHAnsi" w:cstheme="minorHAnsi"/>
          <w:b/>
          <w:i/>
          <w:spacing w:val="-6"/>
          <w:position w:val="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i/>
          <w:spacing w:val="2"/>
          <w:position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yst</w:t>
      </w:r>
      <w:r w:rsidRPr="0078152C">
        <w:rPr>
          <w:rFonts w:asciiTheme="minorHAnsi" w:eastAsia="Book Antiqua" w:hAnsiTheme="minorHAnsi" w:cstheme="minorHAnsi"/>
          <w:b/>
          <w:i/>
          <w:spacing w:val="3"/>
          <w:position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ms</w:t>
      </w:r>
      <w:r w:rsidRPr="0078152C">
        <w:rPr>
          <w:rFonts w:asciiTheme="minorHAnsi" w:eastAsia="Book Antiqua" w:hAnsiTheme="minorHAnsi" w:cstheme="minorHAnsi"/>
          <w:b/>
          <w:i/>
          <w:spacing w:val="-6"/>
          <w:position w:val="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gi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neer</w:t>
      </w:r>
    </w:p>
    <w:p w14:paraId="71F5E0B5" w14:textId="77777777" w:rsidR="00A8609F" w:rsidRPr="0078152C" w:rsidRDefault="0078152C">
      <w:pPr>
        <w:tabs>
          <w:tab w:val="left" w:pos="460"/>
        </w:tabs>
        <w:spacing w:before="61" w:line="245" w:lineRule="auto"/>
        <w:ind w:left="472" w:right="81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ab/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ucc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ully</w:t>
      </w:r>
      <w:r w:rsidRPr="0078152C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upg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rade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za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’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ows</w:t>
      </w:r>
      <w:r w:rsidRPr="0078152C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NT</w:t>
      </w:r>
      <w:r w:rsidRPr="0078152C">
        <w:rPr>
          <w:rFonts w:asciiTheme="minorHAnsi" w:eastAsia="Book Antiqua" w:hAnsiTheme="minorHAnsi" w:cstheme="minorHAnsi"/>
          <w:spacing w:val="2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in.  </w:t>
      </w:r>
      <w:r w:rsidRPr="0078152C">
        <w:rPr>
          <w:rFonts w:asciiTheme="minorHAnsi" w:eastAsia="Book Antiqua" w:hAnsiTheme="minorHAnsi" w:cstheme="minorHAnsi"/>
          <w:spacing w:val="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su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or</w:t>
      </w:r>
      <w:r w:rsidRPr="0078152C">
        <w:rPr>
          <w:rFonts w:asciiTheme="minorHAnsi" w:eastAsia="Book Antiqua" w:hAnsiTheme="minorHAnsi" w:cstheme="minorHAnsi"/>
          <w:spacing w:val="2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ta</w:t>
      </w:r>
      <w:r w:rsidRPr="0078152C">
        <w:rPr>
          <w:rFonts w:asciiTheme="minorHAnsi" w:eastAsia="Book Antiqua" w:hAnsiTheme="minorHAnsi" w:cstheme="minorHAnsi"/>
          <w:spacing w:val="2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isi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n,</w:t>
      </w:r>
      <w:r w:rsidRPr="0078152C">
        <w:rPr>
          <w:rFonts w:asciiTheme="minorHAnsi" w:eastAsia="Book Antiqua" w:hAnsiTheme="minorHAnsi" w:cstheme="minorHAnsi"/>
          <w:spacing w:val="2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ss cont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ol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,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CS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;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sup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vis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da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ta</w:t>
      </w:r>
      <w:r w:rsidRPr="0078152C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q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uisiti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n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ss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cont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ol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lgo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ms. </w:t>
      </w:r>
      <w:r w:rsidRPr="0078152C">
        <w:rPr>
          <w:rFonts w:asciiTheme="minorHAnsi" w:eastAsia="Book Antiqua" w:hAnsiTheme="minorHAnsi" w:cstheme="minorHAnsi"/>
          <w:spacing w:val="2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Le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the</w:t>
      </w:r>
      <w:r w:rsidRPr="0078152C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utom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of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tmos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ic</w:t>
      </w:r>
      <w:r w:rsidRPr="0078152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is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ill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on</w:t>
      </w:r>
      <w:r w:rsidRPr="0078152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tion</w:t>
      </w:r>
      <w:r w:rsidRPr="0078152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(D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A2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).</w:t>
      </w:r>
    </w:p>
    <w:p w14:paraId="00BA8175" w14:textId="77777777" w:rsidR="00A8609F" w:rsidRPr="0078152C" w:rsidRDefault="0078152C">
      <w:pPr>
        <w:tabs>
          <w:tab w:val="left" w:pos="460"/>
        </w:tabs>
        <w:spacing w:before="75" w:line="246" w:lineRule="auto"/>
        <w:ind w:left="472" w:right="75" w:hanging="36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z w:val="22"/>
          <w:szCs w:val="22"/>
        </w:rPr>
        <w:tab/>
      </w:r>
      <w:r w:rsidRPr="0078152C">
        <w:rPr>
          <w:rFonts w:asciiTheme="minorHAnsi" w:eastAsia="Book Antiqua" w:hAnsiTheme="minorHAnsi" w:cstheme="minorHAnsi"/>
          <w:sz w:val="22"/>
          <w:szCs w:val="22"/>
        </w:rPr>
        <w:t>Ov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the</w:t>
      </w:r>
      <w:r w:rsidRPr="0078152C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of</w:t>
      </w:r>
      <w:r w:rsidRPr="0078152C">
        <w:rPr>
          <w:rFonts w:asciiTheme="minorHAnsi" w:eastAsia="Book Antiqua" w:hAnsiTheme="minorHAnsi" w:cstheme="minorHAnsi"/>
          <w:spacing w:val="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za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tio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n-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IT/IS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s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def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the</w:t>
      </w:r>
      <w:r w:rsidRPr="0078152C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IT/IS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chit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ctu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. </w:t>
      </w:r>
      <w:r w:rsidRPr="0078152C">
        <w:rPr>
          <w:rFonts w:asciiTheme="minorHAnsi" w:eastAsia="Book Antiqua" w:hAnsiTheme="minorHAnsi" w:cstheme="minorHAnsi"/>
          <w:spacing w:val="1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minist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d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oso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ws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k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ns.  </w:t>
      </w:r>
      <w:r w:rsidRPr="0078152C">
        <w:rPr>
          <w:rFonts w:asciiTheme="minorHAnsi" w:eastAsia="Book Antiqua" w:hAnsiTheme="minorHAnsi" w:cstheme="minorHAnsi"/>
          <w:spacing w:val="4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 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ity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 xml:space="preserve"> 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ts,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yst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b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kup 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s,</w:t>
      </w:r>
      <w:r w:rsidRPr="0078152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cov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sup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bu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con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ity</w:t>
      </w:r>
      <w:r w:rsidRPr="0078152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s.</w:t>
      </w:r>
    </w:p>
    <w:p w14:paraId="0E05292B" w14:textId="77777777" w:rsidR="00A8609F" w:rsidRPr="0078152C" w:rsidRDefault="00A8609F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7090AEB" w14:textId="77777777" w:rsidR="00A8609F" w:rsidRPr="0078152C" w:rsidRDefault="00A860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F4DCD6" w14:textId="77777777" w:rsidR="00A8609F" w:rsidRPr="0078152C" w:rsidRDefault="0078152C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eastAsia="Book Antiqua" w:hAnsiTheme="minorHAnsi" w:cstheme="minorHAnsi"/>
          <w:sz w:val="22"/>
          <w:szCs w:val="22"/>
        </w:rPr>
        <w:t>PC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EM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;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lm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s,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FL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 xml:space="preserve">                                                                                                          </w:t>
      </w:r>
      <w:r w:rsidRPr="0078152C">
        <w:rPr>
          <w:rFonts w:asciiTheme="minorHAnsi" w:eastAsia="Book Antiqua" w:hAnsiTheme="minorHAnsi" w:cstheme="minorHAnsi"/>
          <w:spacing w:val="2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19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9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6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–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0</w:t>
      </w:r>
    </w:p>
    <w:p w14:paraId="3CC8B890" w14:textId="77777777" w:rsidR="00A8609F" w:rsidRPr="0078152C" w:rsidRDefault="0078152C">
      <w:pPr>
        <w:spacing w:line="240" w:lineRule="exact"/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El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ectron</w:t>
      </w:r>
      <w:r w:rsidRPr="0078152C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cs</w:t>
      </w:r>
      <w:r w:rsidRPr="0078152C">
        <w:rPr>
          <w:rFonts w:asciiTheme="minorHAnsi" w:eastAsia="Book Antiqua" w:hAnsiTheme="minorHAnsi" w:cstheme="minorHAnsi"/>
          <w:b/>
          <w:i/>
          <w:spacing w:val="-9"/>
          <w:position w:val="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i/>
          <w:spacing w:val="1"/>
          <w:position w:val="1"/>
          <w:sz w:val="22"/>
          <w:szCs w:val="22"/>
        </w:rPr>
        <w:t>gi</w:t>
      </w:r>
      <w:r w:rsidRPr="0078152C">
        <w:rPr>
          <w:rFonts w:asciiTheme="minorHAnsi" w:eastAsia="Book Antiqua" w:hAnsiTheme="minorHAnsi" w:cstheme="minorHAnsi"/>
          <w:b/>
          <w:i/>
          <w:position w:val="1"/>
          <w:sz w:val="22"/>
          <w:szCs w:val="22"/>
        </w:rPr>
        <w:t>neer</w:t>
      </w:r>
    </w:p>
    <w:p w14:paraId="7B5D3657" w14:textId="77777777" w:rsidR="00A8609F" w:rsidRPr="0078152C" w:rsidRDefault="0078152C">
      <w:pPr>
        <w:spacing w:before="61" w:line="240" w:lineRule="exact"/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z w:val="22"/>
          <w:szCs w:val="22"/>
        </w:rPr>
        <w:t xml:space="preserve">    </w:t>
      </w:r>
      <w:r w:rsidRPr="0078152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,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,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nd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pacing w:val="5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-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b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two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ks;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of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the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nic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.</w:t>
      </w:r>
    </w:p>
    <w:p w14:paraId="41FA9321" w14:textId="77777777" w:rsidR="00A8609F" w:rsidRPr="0078152C" w:rsidRDefault="00A8609F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4EB25A4" w14:textId="77777777" w:rsidR="00A8609F" w:rsidRPr="0078152C" w:rsidRDefault="00A8609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0FD774" w14:textId="77777777" w:rsidR="00A8609F" w:rsidRPr="0078152C" w:rsidRDefault="0078152C">
      <w:pPr>
        <w:spacing w:before="22" w:line="260" w:lineRule="exact"/>
        <w:ind w:left="3643" w:right="3647"/>
        <w:jc w:val="center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z w:val="22"/>
          <w:szCs w:val="22"/>
        </w:rPr>
        <w:pict w14:anchorId="397F083A">
          <v:group id="_x0000_s1026" style="position:absolute;left:0;text-align:left;margin-left:55.45pt;margin-top:-1.65pt;width:519pt;height:21.6pt;z-index:-251657728;mso-position-horizontal-relative:page" coordorigin="1109,-33" coordsize="10380,432">
            <v:shape id="_x0000_s1029" style="position:absolute;left:1123;top:-4;width:10351;height:372" coordorigin="1123,-4" coordsize="10351,372" path="m1123,368r10351,l11474,-4,1123,-4r,372xe" fillcolor="#e4e4e4" stroked="f">
              <v:path arrowok="t"/>
            </v:shape>
            <v:shape id="_x0000_s1028" style="position:absolute;left:1123;top:-19;width:10351;height:0" coordorigin="1123,-19" coordsize="10351,0" path="m1123,-19r10351,e" filled="f" strokeweight="1.42pt">
              <v:path arrowok="t"/>
            </v:shape>
            <v:shape id="_x0000_s1027" style="position:absolute;left:1123;top:384;width:10351;height:0" coordorigin="1123,384" coordsize="10351,0" path="m1123,384r10351,e" filled="f" strokeweight="1.42pt">
              <v:path arrowok="t"/>
            </v:shape>
            <w10:wrap anchorx="page"/>
          </v:group>
        </w:pict>
      </w:r>
      <w:r w:rsidRPr="0078152C">
        <w:rPr>
          <w:rFonts w:asciiTheme="minorHAnsi" w:eastAsia="Book Antiqua" w:hAnsiTheme="minorHAnsi" w:cstheme="minorHAnsi"/>
          <w:b/>
          <w:i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i/>
          <w:spacing w:val="-1"/>
          <w:sz w:val="22"/>
          <w:szCs w:val="22"/>
        </w:rPr>
        <w:t>DU</w:t>
      </w:r>
      <w:r w:rsidRPr="0078152C">
        <w:rPr>
          <w:rFonts w:asciiTheme="minorHAnsi" w:eastAsia="Book Antiqua" w:hAnsiTheme="minorHAnsi" w:cstheme="minorHAnsi"/>
          <w:b/>
          <w:i/>
          <w:spacing w:val="2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i/>
          <w:sz w:val="22"/>
          <w:szCs w:val="22"/>
        </w:rPr>
        <w:t>AT</w:t>
      </w:r>
      <w:r w:rsidRPr="0078152C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i/>
          <w:spacing w:val="1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b/>
          <w:i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i/>
          <w:spacing w:val="-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i/>
          <w:sz w:val="22"/>
          <w:szCs w:val="22"/>
        </w:rPr>
        <w:t>&amp;</w:t>
      </w:r>
      <w:r w:rsidRPr="0078152C">
        <w:rPr>
          <w:rFonts w:asciiTheme="minorHAnsi" w:eastAsia="Book Antiqua" w:hAnsiTheme="minorHAnsi" w:cstheme="minorHAnsi"/>
          <w:b/>
          <w:i/>
          <w:spacing w:val="-1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i/>
          <w:spacing w:val="2"/>
          <w:w w:val="99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i/>
          <w:w w:val="99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i/>
          <w:spacing w:val="2"/>
          <w:w w:val="99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b/>
          <w:i/>
          <w:w w:val="99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i/>
          <w:spacing w:val="1"/>
          <w:w w:val="99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i/>
          <w:w w:val="99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b/>
          <w:i/>
          <w:spacing w:val="1"/>
          <w:w w:val="99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i/>
          <w:spacing w:val="2"/>
          <w:w w:val="99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i/>
          <w:w w:val="99"/>
          <w:sz w:val="22"/>
          <w:szCs w:val="22"/>
        </w:rPr>
        <w:t>AT</w:t>
      </w:r>
      <w:r w:rsidRPr="0078152C">
        <w:rPr>
          <w:rFonts w:asciiTheme="minorHAnsi" w:eastAsia="Book Antiqua" w:hAnsiTheme="minorHAnsi" w:cstheme="minorHAnsi"/>
          <w:b/>
          <w:i/>
          <w:spacing w:val="1"/>
          <w:w w:val="99"/>
          <w:sz w:val="22"/>
          <w:szCs w:val="22"/>
        </w:rPr>
        <w:t>IO</w:t>
      </w:r>
      <w:r w:rsidRPr="0078152C">
        <w:rPr>
          <w:rFonts w:asciiTheme="minorHAnsi" w:eastAsia="Book Antiqua" w:hAnsiTheme="minorHAnsi" w:cstheme="minorHAnsi"/>
          <w:b/>
          <w:i/>
          <w:spacing w:val="-1"/>
          <w:w w:val="99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i/>
          <w:w w:val="99"/>
          <w:sz w:val="22"/>
          <w:szCs w:val="22"/>
        </w:rPr>
        <w:t>S</w:t>
      </w:r>
    </w:p>
    <w:p w14:paraId="56C92C92" w14:textId="77777777" w:rsidR="00A8609F" w:rsidRPr="0078152C" w:rsidRDefault="00A8609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EBFB60D" w14:textId="77777777" w:rsidR="00A8609F" w:rsidRPr="0078152C" w:rsidRDefault="0078152C">
      <w:pPr>
        <w:spacing w:before="28"/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b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of</w:t>
      </w:r>
      <w:r w:rsidRPr="0078152C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En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inee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b/>
          <w:spacing w:val="-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(M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.En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.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)</w:t>
      </w:r>
      <w:r w:rsidRPr="0078152C">
        <w:rPr>
          <w:rFonts w:asciiTheme="minorHAnsi" w:eastAsia="Book Antiqua" w:hAnsiTheme="minorHAnsi" w:cstheme="minorHAnsi"/>
          <w:b/>
          <w:spacing w:val="-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Ap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lie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b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le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ro</w:t>
      </w:r>
      <w:r w:rsidRPr="0078152C">
        <w:rPr>
          <w:rFonts w:asciiTheme="minorHAnsi" w:eastAsia="Book Antiqua" w:hAnsiTheme="minorHAnsi" w:cstheme="minorHAnsi"/>
          <w:b/>
          <w:spacing w:val="1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b/>
          <w:spacing w:val="-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b/>
          <w:sz w:val="22"/>
          <w:szCs w:val="22"/>
        </w:rPr>
        <w:t>cs</w:t>
      </w:r>
    </w:p>
    <w:p w14:paraId="1BB808D6" w14:textId="77777777" w:rsidR="00A8609F" w:rsidRPr="0078152C" w:rsidRDefault="0078152C">
      <w:pPr>
        <w:spacing w:before="6"/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TE</w:t>
      </w:r>
      <w:r w:rsidRPr="0078152C">
        <w:rPr>
          <w:rFonts w:asciiTheme="minorHAnsi" w:eastAsia="Book Antiqua" w:hAnsiTheme="minorHAnsi" w:cstheme="minorHAnsi"/>
          <w:spacing w:val="-1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NIV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IT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,</w:t>
      </w:r>
      <w:r w:rsidRPr="0078152C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NI</w:t>
      </w:r>
      <w:r w:rsidRPr="0078152C">
        <w:rPr>
          <w:rFonts w:asciiTheme="minorHAnsi" w:eastAsia="Book Antiqua" w:hAnsiTheme="minorHAnsi" w:cstheme="minorHAnsi"/>
          <w:spacing w:val="-3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pacing w:val="-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E</w:t>
      </w:r>
    </w:p>
    <w:p w14:paraId="7E37B3CF" w14:textId="77777777" w:rsidR="00A8609F" w:rsidRPr="0078152C" w:rsidRDefault="00A8609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39FA03A3" w14:textId="77777777" w:rsidR="00A8609F" w:rsidRPr="0078152C" w:rsidRDefault="0078152C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z w:val="22"/>
          <w:szCs w:val="22"/>
        </w:rPr>
        <w:t xml:space="preserve">   </w:t>
      </w:r>
      <w:r w:rsidRPr="0078152C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oso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Cer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ng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: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ity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(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MCS</w:t>
      </w:r>
      <w:r w:rsidRPr="0078152C">
        <w:rPr>
          <w:rFonts w:asciiTheme="minorHAnsi" w:eastAsia="Book Antiqua" w:hAnsiTheme="minorHAnsi" w:cstheme="minorHAnsi"/>
          <w:spacing w:val="8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-S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),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Win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ows</w:t>
      </w:r>
      <w:r w:rsidRPr="0078152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200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3</w:t>
      </w:r>
    </w:p>
    <w:p w14:paraId="476A4C5F" w14:textId="77777777" w:rsidR="00A8609F" w:rsidRPr="0078152C" w:rsidRDefault="00A8609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400AF47" w14:textId="77777777" w:rsidR="00A8609F" w:rsidRPr="0078152C" w:rsidRDefault="0078152C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z w:val="22"/>
          <w:szCs w:val="22"/>
        </w:rPr>
        <w:t xml:space="preserve">   </w:t>
      </w:r>
      <w:r w:rsidRPr="0078152C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oso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Cer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min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:</w:t>
      </w:r>
      <w:r w:rsidRPr="0078152C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ity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(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1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-S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),</w:t>
      </w:r>
      <w:r w:rsidRPr="0078152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Win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200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3</w:t>
      </w:r>
    </w:p>
    <w:p w14:paraId="39511DAC" w14:textId="77777777" w:rsidR="00A8609F" w:rsidRPr="0078152C" w:rsidRDefault="00A8609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7EC1205" w14:textId="77777777" w:rsidR="00A8609F" w:rsidRPr="0078152C" w:rsidRDefault="0078152C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z w:val="22"/>
          <w:szCs w:val="22"/>
        </w:rPr>
        <w:t xml:space="preserve">   </w:t>
      </w:r>
      <w:r w:rsidRPr="0078152C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oso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Cer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ogy</w:t>
      </w:r>
      <w:r w:rsidRPr="0078152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4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(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),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ity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&amp;</w:t>
      </w:r>
      <w:r w:rsidRPr="0078152C">
        <w:rPr>
          <w:rFonts w:asciiTheme="minorHAnsi" w:eastAsia="Book Antiqua" w:hAnsiTheme="minorHAnsi" w:cstheme="minorHAnsi"/>
          <w:spacing w:val="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20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0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6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,</w:t>
      </w:r>
      <w:r w:rsidRPr="0078152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igu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</w:p>
    <w:p w14:paraId="367C2F0C" w14:textId="77777777" w:rsidR="00A8609F" w:rsidRPr="0078152C" w:rsidRDefault="00A8609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525A21F" w14:textId="77777777" w:rsidR="00A8609F" w:rsidRPr="0078152C" w:rsidRDefault="0078152C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z w:val="22"/>
          <w:szCs w:val="22"/>
        </w:rPr>
        <w:t xml:space="preserve">   </w:t>
      </w:r>
      <w:r w:rsidRPr="0078152C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oso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Cer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ogy</w:t>
      </w:r>
      <w:r w:rsidRPr="0078152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</w:t>
      </w:r>
      <w:r w:rsidRPr="0078152C">
        <w:rPr>
          <w:rFonts w:asciiTheme="minorHAnsi" w:eastAsia="Book Antiqua" w:hAnsiTheme="minorHAnsi" w:cstheme="minorHAnsi"/>
          <w:spacing w:val="-8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(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),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igu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w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pacing w:val="-9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Vi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ta</w:t>
      </w:r>
      <w:r w:rsidRPr="0078152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nt</w:t>
      </w:r>
    </w:p>
    <w:p w14:paraId="1FC95309" w14:textId="77777777" w:rsidR="00A8609F" w:rsidRPr="0078152C" w:rsidRDefault="00A8609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9833699" w14:textId="77777777" w:rsidR="00A8609F" w:rsidRPr="0078152C" w:rsidRDefault="0078152C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z w:val="22"/>
          <w:szCs w:val="22"/>
        </w:rPr>
        <w:t xml:space="preserve">   </w:t>
      </w:r>
      <w:r w:rsidRPr="0078152C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Le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Gu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Sa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pphi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ic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tion</w:t>
      </w:r>
    </w:p>
    <w:p w14:paraId="09D23326" w14:textId="77777777" w:rsidR="00A8609F" w:rsidRPr="0078152C" w:rsidRDefault="00A8609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000E8AF" w14:textId="77777777" w:rsidR="00A8609F" w:rsidRPr="0078152C" w:rsidRDefault="0078152C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z w:val="22"/>
          <w:szCs w:val="22"/>
        </w:rPr>
        <w:t xml:space="preserve">   </w:t>
      </w:r>
      <w:r w:rsidRPr="0078152C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h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lo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y</w:t>
      </w:r>
      <w:r w:rsidRPr="0078152C">
        <w:rPr>
          <w:rFonts w:asciiTheme="minorHAnsi" w:eastAsia="Book Antiqua" w:hAnsiTheme="minorHAnsi" w:cstheme="minorHAnsi"/>
          <w:spacing w:val="-1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xp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-3"/>
          <w:sz w:val="22"/>
          <w:szCs w:val="22"/>
        </w:rPr>
        <w:t xml:space="preserve"> </w:t>
      </w:r>
      <w:r w:rsidRPr="0078152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-4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d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uct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Int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tor</w:t>
      </w:r>
    </w:p>
    <w:p w14:paraId="1DEB5E0A" w14:textId="77777777" w:rsidR="00A8609F" w:rsidRPr="0078152C" w:rsidRDefault="00A8609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9835EA7" w14:textId="77777777" w:rsidR="00A8609F" w:rsidRPr="0078152C" w:rsidRDefault="0078152C">
      <w:pPr>
        <w:ind w:left="112"/>
        <w:rPr>
          <w:rFonts w:asciiTheme="minorHAnsi" w:eastAsia="Book Antiqua" w:hAnsiTheme="minorHAnsi" w:cstheme="minorHAnsi"/>
          <w:sz w:val="22"/>
          <w:szCs w:val="22"/>
        </w:rPr>
      </w:pPr>
      <w:r w:rsidRPr="0078152C">
        <w:rPr>
          <w:rFonts w:asciiTheme="minorHAnsi" w:hAnsiTheme="minorHAnsi" w:cstheme="minorHAnsi"/>
          <w:sz w:val="22"/>
          <w:szCs w:val="22"/>
        </w:rPr>
        <w:t xml:space="preserve">   </w:t>
      </w:r>
      <w:r w:rsidRPr="0078152C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-1"/>
          <w:sz w:val="22"/>
          <w:szCs w:val="22"/>
        </w:rPr>
        <w:t>j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ct</w:t>
      </w:r>
      <w:r w:rsidRPr="0078152C">
        <w:rPr>
          <w:rFonts w:asciiTheme="minorHAnsi" w:eastAsia="Book Antiqua" w:hAnsiTheme="minorHAnsi" w:cstheme="minorHAnsi"/>
          <w:spacing w:val="-5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nt</w:t>
      </w:r>
      <w:r w:rsidRPr="0078152C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3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fe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s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l</w:t>
      </w:r>
      <w:r w:rsidRPr="0078152C">
        <w:rPr>
          <w:rFonts w:asciiTheme="minorHAnsi" w:eastAsia="Book Antiqua" w:hAnsiTheme="minorHAnsi" w:cstheme="minorHAnsi"/>
          <w:spacing w:val="-11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(P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P)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ini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g,</w:t>
      </w:r>
      <w:r w:rsidRPr="0078152C">
        <w:rPr>
          <w:rFonts w:asciiTheme="minorHAnsi" w:eastAsia="Book Antiqua" w:hAnsiTheme="minorHAnsi" w:cstheme="minorHAnsi"/>
          <w:spacing w:val="-7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r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o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je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ct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a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g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e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nt</w:t>
      </w:r>
      <w:r w:rsidRPr="0078152C">
        <w:rPr>
          <w:rFonts w:asciiTheme="minorHAnsi" w:eastAsia="Book Antiqua" w:hAnsiTheme="minorHAnsi" w:cstheme="minorHAnsi"/>
          <w:spacing w:val="-12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n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sti</w:t>
      </w:r>
      <w:r w:rsidRPr="0078152C">
        <w:rPr>
          <w:rFonts w:asciiTheme="minorHAnsi" w:eastAsia="Book Antiqua" w:hAnsiTheme="minorHAnsi" w:cstheme="minorHAnsi"/>
          <w:spacing w:val="2"/>
          <w:sz w:val="22"/>
          <w:szCs w:val="22"/>
        </w:rPr>
        <w:t>t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ute</w:t>
      </w:r>
      <w:r w:rsidRPr="0078152C">
        <w:rPr>
          <w:rFonts w:asciiTheme="minorHAnsi" w:eastAsia="Book Antiqua" w:hAnsiTheme="minorHAnsi" w:cstheme="minorHAnsi"/>
          <w:spacing w:val="-6"/>
          <w:sz w:val="22"/>
          <w:szCs w:val="22"/>
        </w:rPr>
        <w:t xml:space="preserve"> 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(P</w:t>
      </w:r>
      <w:r w:rsidRPr="0078152C">
        <w:rPr>
          <w:rFonts w:asciiTheme="minorHAnsi" w:eastAsia="Book Antiqua" w:hAnsiTheme="minorHAnsi" w:cstheme="minorHAnsi"/>
          <w:spacing w:val="1"/>
          <w:sz w:val="22"/>
          <w:szCs w:val="22"/>
        </w:rPr>
        <w:t>M</w:t>
      </w:r>
      <w:r w:rsidRPr="0078152C">
        <w:rPr>
          <w:rFonts w:asciiTheme="minorHAnsi" w:eastAsia="Book Antiqua" w:hAnsiTheme="minorHAnsi" w:cstheme="minorHAnsi"/>
          <w:sz w:val="22"/>
          <w:szCs w:val="22"/>
        </w:rPr>
        <w:t>I)</w:t>
      </w:r>
    </w:p>
    <w:sectPr w:rsidR="00A8609F" w:rsidRPr="0078152C">
      <w:pgSz w:w="12240" w:h="15840"/>
      <w:pgMar w:top="660" w:right="68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21586"/>
    <w:multiLevelType w:val="multilevel"/>
    <w:tmpl w:val="C2B298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09F"/>
    <w:rsid w:val="0078152C"/>
    <w:rsid w:val="00A8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0A43C4E6"/>
  <w15:docId w15:val="{797FC508-30DD-496E-89B1-AAC1AF60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8152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15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reatresumesfast.com" TargetMode="External"/><Relationship Id="rId5" Type="http://schemas.openxmlformats.org/officeDocument/2006/relationships/hyperlink" Target="mailto:lokiwei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976</Words>
  <Characters>5567</Characters>
  <Application>Microsoft Office Word</Application>
  <DocSecurity>0</DocSecurity>
  <Lines>46</Lines>
  <Paragraphs>13</Paragraphs>
  <ScaleCrop>false</ScaleCrop>
  <Company/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2021-05-18T08:56:00Z</dcterms:created>
  <dcterms:modified xsi:type="dcterms:W3CDTF">2021-05-18T08:58:00Z</dcterms:modified>
</cp:coreProperties>
</file>